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47E5C" w14:textId="77777777" w:rsidR="00EF09E0" w:rsidRDefault="00EF09E0">
      <w:pPr>
        <w:spacing w:before="3" w:line="100" w:lineRule="exact"/>
        <w:rPr>
          <w:sz w:val="11"/>
          <w:szCs w:val="11"/>
        </w:rPr>
      </w:pPr>
    </w:p>
    <w:p w14:paraId="45808429" w14:textId="77777777" w:rsidR="00EF09E0" w:rsidRDefault="00EF09E0">
      <w:pPr>
        <w:spacing w:line="200" w:lineRule="exact"/>
        <w:sectPr w:rsidR="00EF09E0">
          <w:pgSz w:w="11920" w:h="16840"/>
          <w:pgMar w:top="1280" w:right="0" w:bottom="0" w:left="0" w:header="720" w:footer="720" w:gutter="0"/>
          <w:cols w:space="720"/>
        </w:sectPr>
      </w:pPr>
    </w:p>
    <w:p w14:paraId="6E5AF2BB" w14:textId="77777777" w:rsidR="00EF09E0" w:rsidRDefault="00EF09E0">
      <w:pPr>
        <w:spacing w:line="200" w:lineRule="exact"/>
      </w:pPr>
    </w:p>
    <w:p w14:paraId="321EE7F8" w14:textId="77777777" w:rsidR="00EF09E0" w:rsidRDefault="00EF09E0">
      <w:pPr>
        <w:spacing w:line="200" w:lineRule="exact"/>
      </w:pPr>
    </w:p>
    <w:p w14:paraId="66B5EEA2" w14:textId="77777777" w:rsidR="00EF09E0" w:rsidRDefault="00EF09E0">
      <w:pPr>
        <w:spacing w:line="200" w:lineRule="exact"/>
      </w:pPr>
    </w:p>
    <w:p w14:paraId="6C909903" w14:textId="77777777" w:rsidR="00EF09E0" w:rsidRDefault="00EF09E0">
      <w:pPr>
        <w:spacing w:line="200" w:lineRule="exact"/>
      </w:pPr>
    </w:p>
    <w:p w14:paraId="024AF1F8" w14:textId="77777777" w:rsidR="00EF09E0" w:rsidRDefault="00EF09E0">
      <w:pPr>
        <w:spacing w:line="200" w:lineRule="exact"/>
      </w:pPr>
    </w:p>
    <w:p w14:paraId="10315D89" w14:textId="77777777" w:rsidR="00EF09E0" w:rsidRDefault="00EF09E0">
      <w:pPr>
        <w:spacing w:before="5" w:line="200" w:lineRule="exact"/>
      </w:pPr>
    </w:p>
    <w:p w14:paraId="50DE0B37" w14:textId="77777777" w:rsidR="00EF09E0" w:rsidRDefault="00C26614">
      <w:pPr>
        <w:ind w:left="1440" w:right="-52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E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D</w:t>
      </w:r>
      <w:r>
        <w:rPr>
          <w:rFonts w:ascii="Candara" w:eastAsia="Candara" w:hAnsi="Candara" w:cs="Candara"/>
          <w:b/>
          <w:spacing w:val="-2"/>
          <w:sz w:val="21"/>
          <w:szCs w:val="21"/>
          <w:u w:val="single" w:color="000000"/>
        </w:rPr>
        <w:t>U</w:t>
      </w:r>
      <w:r>
        <w:rPr>
          <w:rFonts w:ascii="Candara" w:eastAsia="Candara" w:hAnsi="Candara" w:cs="Candara"/>
          <w:b/>
          <w:spacing w:val="1"/>
          <w:sz w:val="21"/>
          <w:szCs w:val="21"/>
          <w:u w:val="single" w:color="000000"/>
        </w:rPr>
        <w:t>C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AT</w:t>
      </w:r>
      <w:r>
        <w:rPr>
          <w:rFonts w:ascii="Candara" w:eastAsia="Candara" w:hAnsi="Candara" w:cs="Candara"/>
          <w:b/>
          <w:spacing w:val="1"/>
          <w:sz w:val="21"/>
          <w:szCs w:val="21"/>
          <w:u w:val="single" w:color="000000"/>
        </w:rPr>
        <w:t>I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O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N</w:t>
      </w:r>
    </w:p>
    <w:p w14:paraId="71612188" w14:textId="77777777" w:rsidR="00EF09E0" w:rsidRDefault="00C26614">
      <w:pPr>
        <w:spacing w:line="400" w:lineRule="exact"/>
        <w:ind w:left="559" w:right="4679"/>
        <w:jc w:val="center"/>
        <w:rPr>
          <w:rFonts w:ascii="Candara" w:eastAsia="Candara" w:hAnsi="Candara" w:cs="Candara"/>
          <w:sz w:val="34"/>
          <w:szCs w:val="34"/>
        </w:rPr>
      </w:pPr>
      <w:r>
        <w:br w:type="column"/>
      </w:r>
      <w:r>
        <w:rPr>
          <w:rFonts w:ascii="Candara" w:eastAsia="Candara" w:hAnsi="Candara" w:cs="Candara"/>
          <w:b/>
          <w:position w:val="1"/>
          <w:sz w:val="34"/>
          <w:szCs w:val="34"/>
        </w:rPr>
        <w:t>G</w:t>
      </w:r>
      <w:r>
        <w:rPr>
          <w:rFonts w:ascii="Candara" w:eastAsia="Candara" w:hAnsi="Candara" w:cs="Candara"/>
          <w:b/>
          <w:spacing w:val="-2"/>
          <w:position w:val="1"/>
          <w:sz w:val="34"/>
          <w:szCs w:val="34"/>
        </w:rPr>
        <w:t>A</w:t>
      </w:r>
      <w:r>
        <w:rPr>
          <w:rFonts w:ascii="Candara" w:eastAsia="Candara" w:hAnsi="Candara" w:cs="Candara"/>
          <w:b/>
          <w:position w:val="1"/>
          <w:sz w:val="34"/>
          <w:szCs w:val="34"/>
        </w:rPr>
        <w:t>R</w:t>
      </w:r>
      <w:r>
        <w:rPr>
          <w:rFonts w:ascii="Candara" w:eastAsia="Candara" w:hAnsi="Candara" w:cs="Candara"/>
          <w:b/>
          <w:spacing w:val="2"/>
          <w:position w:val="1"/>
          <w:sz w:val="34"/>
          <w:szCs w:val="34"/>
        </w:rPr>
        <w:t>R</w:t>
      </w:r>
      <w:r>
        <w:rPr>
          <w:rFonts w:ascii="Candara" w:eastAsia="Candara" w:hAnsi="Candara" w:cs="Candara"/>
          <w:b/>
          <w:position w:val="1"/>
          <w:sz w:val="34"/>
          <w:szCs w:val="34"/>
        </w:rPr>
        <w:t xml:space="preserve">Y </w:t>
      </w:r>
      <w:r>
        <w:rPr>
          <w:rFonts w:ascii="Candara" w:eastAsia="Candara" w:hAnsi="Candara" w:cs="Candara"/>
          <w:b/>
          <w:spacing w:val="-3"/>
          <w:position w:val="1"/>
          <w:sz w:val="34"/>
          <w:szCs w:val="34"/>
        </w:rPr>
        <w:t>G</w:t>
      </w:r>
      <w:r>
        <w:rPr>
          <w:rFonts w:ascii="Candara" w:eastAsia="Candara" w:hAnsi="Candara" w:cs="Candara"/>
          <w:b/>
          <w:position w:val="1"/>
          <w:sz w:val="34"/>
          <w:szCs w:val="34"/>
        </w:rPr>
        <w:t>RAHAM</w:t>
      </w:r>
    </w:p>
    <w:p w14:paraId="36505578" w14:textId="77777777" w:rsidR="00EF09E0" w:rsidRDefault="00C26614">
      <w:pPr>
        <w:spacing w:line="260" w:lineRule="exact"/>
        <w:ind w:left="160" w:right="4283"/>
        <w:jc w:val="center"/>
        <w:rPr>
          <w:rFonts w:ascii="Candara" w:eastAsia="Candara" w:hAnsi="Candara" w:cs="Candara"/>
          <w:sz w:val="22"/>
          <w:szCs w:val="22"/>
        </w:rPr>
      </w:pPr>
      <w:r>
        <w:rPr>
          <w:rFonts w:ascii="Candara" w:eastAsia="Candara" w:hAnsi="Candara" w:cs="Candara"/>
          <w:position w:val="1"/>
          <w:sz w:val="22"/>
          <w:szCs w:val="22"/>
        </w:rPr>
        <w:t>35 Hill</w:t>
      </w:r>
      <w:r>
        <w:rPr>
          <w:rFonts w:ascii="Candara" w:eastAsia="Candara" w:hAnsi="Candara" w:cs="Candara"/>
          <w:spacing w:val="-2"/>
          <w:position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spacing w:val="1"/>
          <w:position w:val="1"/>
          <w:sz w:val="22"/>
          <w:szCs w:val="22"/>
        </w:rPr>
        <w:t>Cr</w:t>
      </w:r>
      <w:r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>
        <w:rPr>
          <w:rFonts w:ascii="Candara" w:eastAsia="Candara" w:hAnsi="Candara" w:cs="Candara"/>
          <w:spacing w:val="1"/>
          <w:position w:val="1"/>
          <w:sz w:val="22"/>
          <w:szCs w:val="22"/>
        </w:rPr>
        <w:t>sc</w:t>
      </w:r>
      <w:r>
        <w:rPr>
          <w:rFonts w:ascii="Candara" w:eastAsia="Candara" w:hAnsi="Candara" w:cs="Candara"/>
          <w:spacing w:val="-3"/>
          <w:position w:val="1"/>
          <w:sz w:val="22"/>
          <w:szCs w:val="22"/>
        </w:rPr>
        <w:t>e</w:t>
      </w:r>
      <w:r>
        <w:rPr>
          <w:rFonts w:ascii="Candara" w:eastAsia="Candara" w:hAnsi="Candara" w:cs="Candara"/>
          <w:position w:val="1"/>
          <w:sz w:val="22"/>
          <w:szCs w:val="22"/>
        </w:rPr>
        <w:t>n</w:t>
      </w:r>
      <w:r>
        <w:rPr>
          <w:rFonts w:ascii="Candara" w:eastAsia="Candara" w:hAnsi="Candara" w:cs="Candara"/>
          <w:spacing w:val="1"/>
          <w:position w:val="1"/>
          <w:sz w:val="22"/>
          <w:szCs w:val="22"/>
        </w:rPr>
        <w:t>t</w:t>
      </w:r>
      <w:r>
        <w:rPr>
          <w:rFonts w:ascii="Candara" w:eastAsia="Candara" w:hAnsi="Candara" w:cs="Candara"/>
          <w:position w:val="1"/>
          <w:sz w:val="22"/>
          <w:szCs w:val="22"/>
        </w:rPr>
        <w:t xml:space="preserve">, </w:t>
      </w:r>
      <w:r>
        <w:rPr>
          <w:rFonts w:ascii="Candara" w:eastAsia="Candara" w:hAnsi="Candara" w:cs="Candara"/>
          <w:spacing w:val="1"/>
          <w:position w:val="1"/>
          <w:sz w:val="22"/>
          <w:szCs w:val="22"/>
        </w:rPr>
        <w:t>R</w:t>
      </w:r>
      <w:r>
        <w:rPr>
          <w:rFonts w:ascii="Candara" w:eastAsia="Candara" w:hAnsi="Candara" w:cs="Candara"/>
          <w:spacing w:val="-1"/>
          <w:position w:val="1"/>
          <w:sz w:val="22"/>
          <w:szCs w:val="22"/>
        </w:rPr>
        <w:t>ow</w:t>
      </w:r>
      <w:r>
        <w:rPr>
          <w:rFonts w:ascii="Candara" w:eastAsia="Candara" w:hAnsi="Candara" w:cs="Candara"/>
          <w:position w:val="1"/>
          <w:sz w:val="22"/>
          <w:szCs w:val="22"/>
        </w:rPr>
        <w:t>vi</w:t>
      </w:r>
      <w:r>
        <w:rPr>
          <w:rFonts w:ascii="Candara" w:eastAsia="Candara" w:hAnsi="Candara" w:cs="Candara"/>
          <w:spacing w:val="-1"/>
          <w:position w:val="1"/>
          <w:sz w:val="22"/>
          <w:szCs w:val="22"/>
        </w:rPr>
        <w:t>l</w:t>
      </w:r>
      <w:r>
        <w:rPr>
          <w:rFonts w:ascii="Candara" w:eastAsia="Candara" w:hAnsi="Candara" w:cs="Candara"/>
          <w:position w:val="1"/>
          <w:sz w:val="22"/>
          <w:szCs w:val="22"/>
        </w:rPr>
        <w:t xml:space="preserve">le </w:t>
      </w:r>
      <w:r>
        <w:rPr>
          <w:rFonts w:ascii="Candara" w:eastAsia="Candara" w:hAnsi="Candara" w:cs="Candara"/>
          <w:spacing w:val="47"/>
          <w:position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position w:val="1"/>
          <w:sz w:val="22"/>
          <w:szCs w:val="22"/>
        </w:rPr>
        <w:t>V</w:t>
      </w:r>
      <w:r>
        <w:rPr>
          <w:rFonts w:ascii="Candara" w:eastAsia="Candara" w:hAnsi="Candara" w:cs="Candara"/>
          <w:spacing w:val="-1"/>
          <w:position w:val="1"/>
          <w:sz w:val="22"/>
          <w:szCs w:val="22"/>
        </w:rPr>
        <w:t>I</w:t>
      </w:r>
      <w:r>
        <w:rPr>
          <w:rFonts w:ascii="Candara" w:eastAsia="Candara" w:hAnsi="Candara" w:cs="Candara"/>
          <w:position w:val="1"/>
          <w:sz w:val="22"/>
          <w:szCs w:val="22"/>
        </w:rPr>
        <w:t xml:space="preserve">C </w:t>
      </w:r>
      <w:r>
        <w:rPr>
          <w:rFonts w:ascii="Candara" w:eastAsia="Candara" w:hAnsi="Candara" w:cs="Candara"/>
          <w:spacing w:val="2"/>
          <w:position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spacing w:val="1"/>
          <w:position w:val="1"/>
          <w:sz w:val="22"/>
          <w:szCs w:val="22"/>
        </w:rPr>
        <w:t>3</w:t>
      </w:r>
      <w:r>
        <w:rPr>
          <w:rFonts w:ascii="Candara" w:eastAsia="Candara" w:hAnsi="Candara" w:cs="Candara"/>
          <w:position w:val="1"/>
          <w:sz w:val="22"/>
          <w:szCs w:val="22"/>
        </w:rPr>
        <w:t>1</w:t>
      </w:r>
      <w:r>
        <w:rPr>
          <w:rFonts w:ascii="Candara" w:eastAsia="Candara" w:hAnsi="Candara" w:cs="Candara"/>
          <w:spacing w:val="-2"/>
          <w:position w:val="1"/>
          <w:sz w:val="22"/>
          <w:szCs w:val="22"/>
        </w:rPr>
        <w:t>7</w:t>
      </w:r>
      <w:r>
        <w:rPr>
          <w:rFonts w:ascii="Candara" w:eastAsia="Candara" w:hAnsi="Candara" w:cs="Candara"/>
          <w:position w:val="1"/>
          <w:sz w:val="22"/>
          <w:szCs w:val="22"/>
        </w:rPr>
        <w:t>8</w:t>
      </w:r>
    </w:p>
    <w:p w14:paraId="42EBA832" w14:textId="77777777" w:rsidR="00EF09E0" w:rsidRDefault="00C26614">
      <w:pPr>
        <w:ind w:left="-20" w:right="4098"/>
        <w:jc w:val="center"/>
        <w:rPr>
          <w:rFonts w:ascii="Candara" w:eastAsia="Candara" w:hAnsi="Candara" w:cs="Candara"/>
          <w:sz w:val="22"/>
          <w:szCs w:val="22"/>
        </w:rPr>
        <w:sectPr w:rsidR="00EF09E0">
          <w:type w:val="continuous"/>
          <w:pgSz w:w="11920" w:h="16840"/>
          <w:pgMar w:top="1280" w:right="0" w:bottom="0" w:left="0" w:header="720" w:footer="720" w:gutter="0"/>
          <w:cols w:num="2" w:space="720" w:equalWidth="0">
            <w:col w:w="2531" w:space="1593"/>
            <w:col w:w="7796"/>
          </w:cols>
        </w:sectPr>
      </w:pPr>
      <w:r>
        <w:rPr>
          <w:rFonts w:ascii="Candara" w:eastAsia="Candara" w:hAnsi="Candara" w:cs="Candara"/>
          <w:sz w:val="22"/>
          <w:szCs w:val="22"/>
        </w:rPr>
        <w:t xml:space="preserve">Ph: </w:t>
      </w:r>
      <w:r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spacing w:val="-1"/>
          <w:sz w:val="22"/>
          <w:szCs w:val="22"/>
        </w:rPr>
        <w:t>0</w:t>
      </w:r>
      <w:r>
        <w:rPr>
          <w:rFonts w:ascii="Candara" w:eastAsia="Candara" w:hAnsi="Candara" w:cs="Candara"/>
          <w:sz w:val="22"/>
          <w:szCs w:val="22"/>
        </w:rPr>
        <w:t>3</w:t>
      </w:r>
      <w:r>
        <w:rPr>
          <w:rFonts w:ascii="Candara" w:eastAsia="Candara" w:hAnsi="Candara" w:cs="Candara"/>
          <w:spacing w:val="1"/>
          <w:sz w:val="22"/>
          <w:szCs w:val="22"/>
        </w:rPr>
        <w:t xml:space="preserve"> </w:t>
      </w:r>
      <w:r>
        <w:rPr>
          <w:rFonts w:ascii="Candara" w:eastAsia="Candara" w:hAnsi="Candara" w:cs="Candara"/>
          <w:spacing w:val="-1"/>
          <w:sz w:val="22"/>
          <w:szCs w:val="22"/>
        </w:rPr>
        <w:t>977</w:t>
      </w:r>
      <w:r>
        <w:rPr>
          <w:rFonts w:ascii="Candara" w:eastAsia="Candara" w:hAnsi="Candara" w:cs="Candara"/>
          <w:sz w:val="22"/>
          <w:szCs w:val="22"/>
        </w:rPr>
        <w:t>1 6</w:t>
      </w:r>
      <w:r>
        <w:rPr>
          <w:rFonts w:ascii="Candara" w:eastAsia="Candara" w:hAnsi="Candara" w:cs="Candara"/>
          <w:spacing w:val="-1"/>
          <w:sz w:val="22"/>
          <w:szCs w:val="22"/>
        </w:rPr>
        <w:t>77</w:t>
      </w:r>
      <w:r>
        <w:rPr>
          <w:rFonts w:ascii="Candara" w:eastAsia="Candara" w:hAnsi="Candara" w:cs="Candara"/>
          <w:sz w:val="22"/>
          <w:szCs w:val="22"/>
        </w:rPr>
        <w:t>0</w:t>
      </w:r>
      <w:r>
        <w:rPr>
          <w:rFonts w:ascii="Candara" w:eastAsia="Candara" w:hAnsi="Candara" w:cs="Candara"/>
          <w:spacing w:val="2"/>
          <w:sz w:val="22"/>
          <w:szCs w:val="22"/>
        </w:rPr>
        <w:t xml:space="preserve"> </w:t>
      </w:r>
      <w:r>
        <w:rPr>
          <w:rFonts w:ascii="Candara" w:eastAsia="Candara" w:hAnsi="Candara" w:cs="Candara"/>
          <w:spacing w:val="-1"/>
          <w:sz w:val="22"/>
          <w:szCs w:val="22"/>
        </w:rPr>
        <w:t>(</w:t>
      </w:r>
      <w:r>
        <w:rPr>
          <w:rFonts w:ascii="Candara" w:eastAsia="Candara" w:hAnsi="Candara" w:cs="Candara"/>
          <w:sz w:val="22"/>
          <w:szCs w:val="22"/>
        </w:rPr>
        <w:t>H)</w:t>
      </w:r>
      <w:r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sz w:val="22"/>
          <w:szCs w:val="22"/>
        </w:rPr>
        <w:t>/</w:t>
      </w:r>
      <w:r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spacing w:val="1"/>
          <w:sz w:val="22"/>
          <w:szCs w:val="22"/>
        </w:rPr>
        <w:t>0</w:t>
      </w:r>
      <w:r>
        <w:rPr>
          <w:rFonts w:ascii="Candara" w:eastAsia="Candara" w:hAnsi="Candara" w:cs="Candara"/>
          <w:sz w:val="22"/>
          <w:szCs w:val="22"/>
        </w:rPr>
        <w:t>4</w:t>
      </w:r>
      <w:r>
        <w:rPr>
          <w:rFonts w:ascii="Candara" w:eastAsia="Candara" w:hAnsi="Candara" w:cs="Candara"/>
          <w:spacing w:val="-3"/>
          <w:sz w:val="22"/>
          <w:szCs w:val="22"/>
        </w:rPr>
        <w:t>1</w:t>
      </w:r>
      <w:r>
        <w:rPr>
          <w:rFonts w:ascii="Candara" w:eastAsia="Candara" w:hAnsi="Candara" w:cs="Candara"/>
          <w:sz w:val="22"/>
          <w:szCs w:val="22"/>
        </w:rPr>
        <w:t xml:space="preserve">5 </w:t>
      </w:r>
      <w:r>
        <w:rPr>
          <w:rFonts w:ascii="Candara" w:eastAsia="Candara" w:hAnsi="Candara" w:cs="Candara"/>
          <w:spacing w:val="-1"/>
          <w:sz w:val="22"/>
          <w:szCs w:val="22"/>
        </w:rPr>
        <w:t>5</w:t>
      </w:r>
      <w:r>
        <w:rPr>
          <w:rFonts w:ascii="Candara" w:eastAsia="Candara" w:hAnsi="Candara" w:cs="Candara"/>
          <w:sz w:val="22"/>
          <w:szCs w:val="22"/>
        </w:rPr>
        <w:t>59</w:t>
      </w:r>
      <w:r>
        <w:rPr>
          <w:rFonts w:ascii="Candara" w:eastAsia="Candara" w:hAnsi="Candara" w:cs="Candara"/>
          <w:spacing w:val="-1"/>
          <w:sz w:val="22"/>
          <w:szCs w:val="22"/>
        </w:rPr>
        <w:t xml:space="preserve"> </w:t>
      </w:r>
      <w:r>
        <w:rPr>
          <w:rFonts w:ascii="Candara" w:eastAsia="Candara" w:hAnsi="Candara" w:cs="Candara"/>
          <w:sz w:val="22"/>
          <w:szCs w:val="22"/>
        </w:rPr>
        <w:t>6</w:t>
      </w:r>
      <w:r>
        <w:rPr>
          <w:rFonts w:ascii="Candara" w:eastAsia="Candara" w:hAnsi="Candara" w:cs="Candara"/>
          <w:spacing w:val="2"/>
          <w:sz w:val="22"/>
          <w:szCs w:val="22"/>
        </w:rPr>
        <w:t>2</w:t>
      </w:r>
      <w:r>
        <w:rPr>
          <w:rFonts w:ascii="Candara" w:eastAsia="Candara" w:hAnsi="Candara" w:cs="Candara"/>
          <w:sz w:val="22"/>
          <w:szCs w:val="22"/>
        </w:rPr>
        <w:t xml:space="preserve">9 </w:t>
      </w:r>
      <w:r>
        <w:rPr>
          <w:rFonts w:ascii="Candara" w:eastAsia="Candara" w:hAnsi="Candara" w:cs="Candara"/>
          <w:spacing w:val="-1"/>
          <w:sz w:val="22"/>
          <w:szCs w:val="22"/>
        </w:rPr>
        <w:t>(</w:t>
      </w:r>
      <w:r>
        <w:rPr>
          <w:rFonts w:ascii="Candara" w:eastAsia="Candara" w:hAnsi="Candara" w:cs="Candara"/>
          <w:spacing w:val="1"/>
          <w:sz w:val="22"/>
          <w:szCs w:val="22"/>
        </w:rPr>
        <w:t>M</w:t>
      </w:r>
      <w:r>
        <w:rPr>
          <w:rFonts w:ascii="Candara" w:eastAsia="Candara" w:hAnsi="Candara" w:cs="Candara"/>
          <w:sz w:val="22"/>
          <w:szCs w:val="22"/>
        </w:rPr>
        <w:t xml:space="preserve">) E: </w:t>
      </w:r>
      <w:r>
        <w:rPr>
          <w:rFonts w:ascii="Candara" w:eastAsia="Candara" w:hAnsi="Candara" w:cs="Candara"/>
          <w:spacing w:val="1"/>
          <w:sz w:val="22"/>
          <w:szCs w:val="22"/>
          <w:u w:val="single" w:color="000000"/>
        </w:rPr>
        <w:t>g</w:t>
      </w:r>
      <w:r>
        <w:rPr>
          <w:rFonts w:ascii="Candara" w:eastAsia="Candara" w:hAnsi="Candara" w:cs="Candara"/>
          <w:sz w:val="22"/>
          <w:szCs w:val="22"/>
          <w:u w:val="single" w:color="000000"/>
        </w:rPr>
        <w:t>a</w:t>
      </w:r>
      <w:r>
        <w:rPr>
          <w:rFonts w:ascii="Candara" w:eastAsia="Candara" w:hAnsi="Candara" w:cs="Candara"/>
          <w:spacing w:val="-2"/>
          <w:sz w:val="22"/>
          <w:szCs w:val="22"/>
          <w:u w:val="single" w:color="000000"/>
        </w:rPr>
        <w:t>r</w:t>
      </w:r>
      <w:r>
        <w:rPr>
          <w:rFonts w:ascii="Candara" w:eastAsia="Candara" w:hAnsi="Candara" w:cs="Candara"/>
          <w:spacing w:val="1"/>
          <w:sz w:val="22"/>
          <w:szCs w:val="22"/>
          <w:u w:val="single" w:color="000000"/>
        </w:rPr>
        <w:t>r</w:t>
      </w:r>
      <w:hyperlink r:id="rId7">
        <w:r>
          <w:rPr>
            <w:rFonts w:ascii="Candara" w:eastAsia="Candara" w:hAnsi="Candara" w:cs="Candara"/>
            <w:sz w:val="22"/>
            <w:szCs w:val="22"/>
            <w:u w:val="single" w:color="000000"/>
          </w:rPr>
          <w:t>y</w:t>
        </w:r>
        <w:r>
          <w:rPr>
            <w:rFonts w:ascii="Candara" w:eastAsia="Candara" w:hAnsi="Candara" w:cs="Candara"/>
            <w:spacing w:val="-2"/>
            <w:sz w:val="22"/>
            <w:szCs w:val="22"/>
            <w:u w:val="single" w:color="000000"/>
          </w:rPr>
          <w:t>.</w:t>
        </w:r>
        <w:r>
          <w:rPr>
            <w:rFonts w:ascii="Candara" w:eastAsia="Candara" w:hAnsi="Candara" w:cs="Candara"/>
            <w:spacing w:val="1"/>
            <w:sz w:val="22"/>
            <w:szCs w:val="22"/>
            <w:u w:val="single" w:color="000000"/>
          </w:rPr>
          <w:t>gr</w:t>
        </w:r>
        <w:r>
          <w:rPr>
            <w:rFonts w:ascii="Candara" w:eastAsia="Candara" w:hAnsi="Candara" w:cs="Candara"/>
            <w:spacing w:val="-3"/>
            <w:sz w:val="22"/>
            <w:szCs w:val="22"/>
            <w:u w:val="single" w:color="000000"/>
          </w:rPr>
          <w:t>a</w:t>
        </w:r>
        <w:r>
          <w:rPr>
            <w:rFonts w:ascii="Candara" w:eastAsia="Candara" w:hAnsi="Candara" w:cs="Candara"/>
            <w:sz w:val="22"/>
            <w:szCs w:val="22"/>
            <w:u w:val="single" w:color="000000"/>
          </w:rPr>
          <w:t>ha</w:t>
        </w:r>
        <w:r>
          <w:rPr>
            <w:rFonts w:ascii="Candara" w:eastAsia="Candara" w:hAnsi="Candara" w:cs="Candara"/>
            <w:spacing w:val="-1"/>
            <w:sz w:val="22"/>
            <w:szCs w:val="22"/>
            <w:u w:val="single" w:color="000000"/>
          </w:rPr>
          <w:t>m</w:t>
        </w:r>
        <w:r>
          <w:rPr>
            <w:rFonts w:ascii="Candara" w:eastAsia="Candara" w:hAnsi="Candara" w:cs="Candara"/>
            <w:sz w:val="22"/>
            <w:szCs w:val="22"/>
            <w:u w:val="single" w:color="000000"/>
          </w:rPr>
          <w:t>@e</w:t>
        </w:r>
        <w:r>
          <w:rPr>
            <w:rFonts w:ascii="Candara" w:eastAsia="Candara" w:hAnsi="Candara" w:cs="Candara"/>
            <w:spacing w:val="-1"/>
            <w:sz w:val="22"/>
            <w:szCs w:val="22"/>
            <w:u w:val="single" w:color="000000"/>
          </w:rPr>
          <w:t>m</w:t>
        </w:r>
        <w:r>
          <w:rPr>
            <w:rFonts w:ascii="Candara" w:eastAsia="Candara" w:hAnsi="Candara" w:cs="Candara"/>
            <w:sz w:val="22"/>
            <w:szCs w:val="22"/>
            <w:u w:val="single" w:color="000000"/>
          </w:rPr>
          <w:t>ai</w:t>
        </w:r>
        <w:r>
          <w:rPr>
            <w:rFonts w:ascii="Candara" w:eastAsia="Candara" w:hAnsi="Candara" w:cs="Candara"/>
            <w:spacing w:val="-1"/>
            <w:sz w:val="22"/>
            <w:szCs w:val="22"/>
            <w:u w:val="single" w:color="000000"/>
          </w:rPr>
          <w:t>l</w:t>
        </w:r>
        <w:r>
          <w:rPr>
            <w:rFonts w:ascii="Candara" w:eastAsia="Candara" w:hAnsi="Candara" w:cs="Candara"/>
            <w:sz w:val="22"/>
            <w:szCs w:val="22"/>
            <w:u w:val="single" w:color="000000"/>
          </w:rPr>
          <w:t>.</w:t>
        </w:r>
        <w:r>
          <w:rPr>
            <w:rFonts w:ascii="Candara" w:eastAsia="Candara" w:hAnsi="Candara" w:cs="Candara"/>
            <w:spacing w:val="-2"/>
            <w:sz w:val="22"/>
            <w:szCs w:val="22"/>
            <w:u w:val="single" w:color="000000"/>
          </w:rPr>
          <w:t>c</w:t>
        </w:r>
        <w:r>
          <w:rPr>
            <w:rFonts w:ascii="Candara" w:eastAsia="Candara" w:hAnsi="Candara" w:cs="Candara"/>
            <w:spacing w:val="-1"/>
            <w:sz w:val="22"/>
            <w:szCs w:val="22"/>
            <w:u w:val="single" w:color="000000"/>
          </w:rPr>
          <w:t>om</w:t>
        </w:r>
        <w:r>
          <w:rPr>
            <w:rFonts w:ascii="Candara" w:eastAsia="Candara" w:hAnsi="Candara" w:cs="Candara"/>
            <w:sz w:val="22"/>
            <w:szCs w:val="22"/>
            <w:u w:val="single" w:color="000000"/>
          </w:rPr>
          <w:t>.</w:t>
        </w:r>
        <w:r>
          <w:rPr>
            <w:rFonts w:ascii="Candara" w:eastAsia="Candara" w:hAnsi="Candara" w:cs="Candara"/>
            <w:spacing w:val="-1"/>
            <w:sz w:val="22"/>
            <w:szCs w:val="22"/>
            <w:u w:val="single" w:color="000000"/>
          </w:rPr>
          <w:t>a</w:t>
        </w:r>
        <w:r>
          <w:rPr>
            <w:rFonts w:ascii="Candara" w:eastAsia="Candara" w:hAnsi="Candara" w:cs="Candara"/>
            <w:sz w:val="22"/>
            <w:szCs w:val="22"/>
            <w:u w:val="single" w:color="000000"/>
          </w:rPr>
          <w:t>u</w:t>
        </w:r>
      </w:hyperlink>
    </w:p>
    <w:p w14:paraId="65A06A91" w14:textId="6898F3F1" w:rsidR="00EF09E0" w:rsidRDefault="00EF09E0">
      <w:pPr>
        <w:spacing w:before="3" w:line="240" w:lineRule="exact"/>
        <w:rPr>
          <w:sz w:val="24"/>
          <w:szCs w:val="24"/>
        </w:rPr>
      </w:pPr>
    </w:p>
    <w:p w14:paraId="562525CD" w14:textId="77777777" w:rsidR="00EF09E0" w:rsidRDefault="00C26614">
      <w:pPr>
        <w:spacing w:before="14"/>
        <w:ind w:left="144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z w:val="21"/>
          <w:szCs w:val="21"/>
        </w:rPr>
        <w:t xml:space="preserve">Feb </w:t>
      </w:r>
      <w:r>
        <w:rPr>
          <w:rFonts w:ascii="Candara" w:eastAsia="Candara" w:hAnsi="Candara" w:cs="Candara"/>
          <w:spacing w:val="1"/>
          <w:sz w:val="21"/>
          <w:szCs w:val="21"/>
        </w:rPr>
        <w:t>2</w:t>
      </w:r>
      <w:r>
        <w:rPr>
          <w:rFonts w:ascii="Candara" w:eastAsia="Candara" w:hAnsi="Candara" w:cs="Candara"/>
          <w:spacing w:val="-3"/>
          <w:sz w:val="21"/>
          <w:szCs w:val="21"/>
        </w:rPr>
        <w:t>0</w:t>
      </w:r>
      <w:r>
        <w:rPr>
          <w:rFonts w:ascii="Candara" w:eastAsia="Candara" w:hAnsi="Candara" w:cs="Candara"/>
          <w:sz w:val="21"/>
          <w:szCs w:val="21"/>
        </w:rPr>
        <w:t>13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 xml:space="preserve">–          </w:t>
      </w:r>
      <w:r>
        <w:rPr>
          <w:rFonts w:ascii="Candara" w:eastAsia="Candara" w:hAnsi="Candara" w:cs="Candara"/>
          <w:spacing w:val="26"/>
          <w:sz w:val="21"/>
          <w:szCs w:val="21"/>
        </w:rPr>
        <w:t xml:space="preserve"> </w:t>
      </w:r>
      <w:r>
        <w:rPr>
          <w:rFonts w:ascii="Candara" w:eastAsia="Candara" w:hAnsi="Candara" w:cs="Candara"/>
          <w:b/>
          <w:spacing w:val="1"/>
          <w:sz w:val="21"/>
          <w:szCs w:val="21"/>
        </w:rPr>
        <w:t>B</w:t>
      </w:r>
      <w:r>
        <w:rPr>
          <w:rFonts w:ascii="Candara" w:eastAsia="Candara" w:hAnsi="Candara" w:cs="Candara"/>
          <w:b/>
          <w:sz w:val="21"/>
          <w:szCs w:val="21"/>
        </w:rPr>
        <w:t>a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ch</w:t>
      </w:r>
      <w:r>
        <w:rPr>
          <w:rFonts w:ascii="Candara" w:eastAsia="Candara" w:hAnsi="Candara" w:cs="Candara"/>
          <w:b/>
          <w:sz w:val="21"/>
          <w:szCs w:val="21"/>
        </w:rPr>
        <w:t>el</w:t>
      </w:r>
      <w:r>
        <w:rPr>
          <w:rFonts w:ascii="Candara" w:eastAsia="Candara" w:hAnsi="Candara" w:cs="Candara"/>
          <w:b/>
          <w:spacing w:val="-2"/>
          <w:sz w:val="21"/>
          <w:szCs w:val="21"/>
        </w:rPr>
        <w:t>o</w:t>
      </w:r>
      <w:r>
        <w:rPr>
          <w:rFonts w:ascii="Candara" w:eastAsia="Candara" w:hAnsi="Candara" w:cs="Candara"/>
          <w:b/>
          <w:sz w:val="21"/>
          <w:szCs w:val="21"/>
        </w:rPr>
        <w:t>r of</w:t>
      </w:r>
      <w:r>
        <w:rPr>
          <w:rFonts w:ascii="Candara" w:eastAsia="Candara" w:hAnsi="Candara" w:cs="Candara"/>
          <w:b/>
          <w:spacing w:val="-2"/>
          <w:sz w:val="21"/>
          <w:szCs w:val="21"/>
        </w:rPr>
        <w:t xml:space="preserve"> </w:t>
      </w:r>
      <w:r>
        <w:rPr>
          <w:rFonts w:ascii="Candara" w:eastAsia="Candara" w:hAnsi="Candara" w:cs="Candara"/>
          <w:b/>
          <w:spacing w:val="1"/>
          <w:sz w:val="21"/>
          <w:szCs w:val="21"/>
        </w:rPr>
        <w:t>I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n</w:t>
      </w:r>
      <w:r>
        <w:rPr>
          <w:rFonts w:ascii="Candara" w:eastAsia="Candara" w:hAnsi="Candara" w:cs="Candara"/>
          <w:b/>
          <w:sz w:val="21"/>
          <w:szCs w:val="21"/>
        </w:rPr>
        <w:t>fo</w:t>
      </w:r>
      <w:r>
        <w:rPr>
          <w:rFonts w:ascii="Candara" w:eastAsia="Candara" w:hAnsi="Candara" w:cs="Candara"/>
          <w:b/>
          <w:spacing w:val="-2"/>
          <w:sz w:val="21"/>
          <w:szCs w:val="21"/>
        </w:rPr>
        <w:t>r</w:t>
      </w:r>
      <w:r>
        <w:rPr>
          <w:rFonts w:ascii="Candara" w:eastAsia="Candara" w:hAnsi="Candara" w:cs="Candara"/>
          <w:b/>
          <w:sz w:val="21"/>
          <w:szCs w:val="21"/>
        </w:rPr>
        <w:t>m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b/>
          <w:sz w:val="21"/>
          <w:szCs w:val="21"/>
        </w:rPr>
        <w:t xml:space="preserve">tion 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T</w:t>
      </w:r>
      <w:r>
        <w:rPr>
          <w:rFonts w:ascii="Candara" w:eastAsia="Candara" w:hAnsi="Candara" w:cs="Candara"/>
          <w:b/>
          <w:spacing w:val="-3"/>
          <w:sz w:val="21"/>
          <w:szCs w:val="21"/>
        </w:rPr>
        <w:t>e</w:t>
      </w:r>
      <w:r>
        <w:rPr>
          <w:rFonts w:ascii="Candara" w:eastAsia="Candara" w:hAnsi="Candara" w:cs="Candara"/>
          <w:b/>
          <w:sz w:val="21"/>
          <w:szCs w:val="21"/>
        </w:rPr>
        <w:t>c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hn</w:t>
      </w:r>
      <w:r>
        <w:rPr>
          <w:rFonts w:ascii="Candara" w:eastAsia="Candara" w:hAnsi="Candara" w:cs="Candara"/>
          <w:b/>
          <w:sz w:val="21"/>
          <w:szCs w:val="21"/>
        </w:rPr>
        <w:t>olo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g</w:t>
      </w:r>
      <w:r>
        <w:rPr>
          <w:rFonts w:ascii="Candara" w:eastAsia="Candara" w:hAnsi="Candara" w:cs="Candara"/>
          <w:b/>
          <w:sz w:val="21"/>
          <w:szCs w:val="21"/>
        </w:rPr>
        <w:t xml:space="preserve">y 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an</w:t>
      </w:r>
      <w:r>
        <w:rPr>
          <w:rFonts w:ascii="Candara" w:eastAsia="Candara" w:hAnsi="Candara" w:cs="Candara"/>
          <w:b/>
          <w:sz w:val="21"/>
          <w:szCs w:val="21"/>
        </w:rPr>
        <w:t>d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 xml:space="preserve"> </w:t>
      </w:r>
      <w:r>
        <w:rPr>
          <w:rFonts w:ascii="Candara" w:eastAsia="Candara" w:hAnsi="Candara" w:cs="Candara"/>
          <w:b/>
          <w:sz w:val="21"/>
          <w:szCs w:val="21"/>
        </w:rPr>
        <w:t>Syst</w:t>
      </w:r>
      <w:r>
        <w:rPr>
          <w:rFonts w:ascii="Candara" w:eastAsia="Candara" w:hAnsi="Candara" w:cs="Candara"/>
          <w:b/>
          <w:spacing w:val="-3"/>
          <w:sz w:val="21"/>
          <w:szCs w:val="21"/>
        </w:rPr>
        <w:t>e</w:t>
      </w:r>
      <w:r>
        <w:rPr>
          <w:rFonts w:ascii="Candara" w:eastAsia="Candara" w:hAnsi="Candara" w:cs="Candara"/>
          <w:b/>
          <w:sz w:val="21"/>
          <w:szCs w:val="21"/>
        </w:rPr>
        <w:t>ms</w:t>
      </w:r>
    </w:p>
    <w:p w14:paraId="6A27FD3E" w14:textId="77777777" w:rsidR="00EF09E0" w:rsidRDefault="00C26614">
      <w:pPr>
        <w:spacing w:line="240" w:lineRule="exact"/>
        <w:ind w:left="144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position w:val="1"/>
          <w:sz w:val="21"/>
          <w:szCs w:val="21"/>
        </w:rPr>
        <w:t>cur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                </w:t>
      </w:r>
      <w:r>
        <w:rPr>
          <w:rFonts w:ascii="Candara" w:eastAsia="Candara" w:hAnsi="Candara" w:cs="Candara"/>
          <w:spacing w:val="15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M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U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v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y,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C</w:t>
      </w:r>
      <w:r>
        <w:rPr>
          <w:rFonts w:ascii="Candara" w:eastAsia="Candara" w:hAnsi="Candara" w:cs="Candara"/>
          <w:position w:val="1"/>
          <w:sz w:val="21"/>
          <w:szCs w:val="21"/>
        </w:rPr>
        <w:t>l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y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>n</w:t>
      </w:r>
    </w:p>
    <w:p w14:paraId="1B2B1036" w14:textId="77777777" w:rsidR="00EF09E0" w:rsidRDefault="00C26614">
      <w:pPr>
        <w:ind w:left="288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b/>
          <w:sz w:val="21"/>
          <w:szCs w:val="21"/>
        </w:rPr>
        <w:t>Maj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o</w:t>
      </w:r>
      <w:r>
        <w:rPr>
          <w:rFonts w:ascii="Candara" w:eastAsia="Candara" w:hAnsi="Candara" w:cs="Candara"/>
          <w:b/>
          <w:sz w:val="21"/>
          <w:szCs w:val="21"/>
        </w:rPr>
        <w:t>r</w:t>
      </w:r>
      <w:r>
        <w:rPr>
          <w:rFonts w:ascii="Candara" w:eastAsia="Candara" w:hAnsi="Candara" w:cs="Candara"/>
          <w:b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b/>
          <w:sz w:val="21"/>
          <w:szCs w:val="21"/>
        </w:rPr>
        <w:t>in</w:t>
      </w:r>
      <w:r>
        <w:rPr>
          <w:rFonts w:ascii="Candara" w:eastAsia="Candara" w:hAnsi="Candara" w:cs="Candara"/>
          <w:b/>
          <w:spacing w:val="-3"/>
          <w:sz w:val="21"/>
          <w:szCs w:val="21"/>
        </w:rPr>
        <w:t xml:space="preserve"> </w:t>
      </w:r>
      <w:r>
        <w:rPr>
          <w:rFonts w:ascii="Candara" w:eastAsia="Candara" w:hAnsi="Candara" w:cs="Candara"/>
          <w:b/>
          <w:sz w:val="21"/>
          <w:szCs w:val="21"/>
        </w:rPr>
        <w:t>M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u</w:t>
      </w:r>
      <w:r>
        <w:rPr>
          <w:rFonts w:ascii="Candara" w:eastAsia="Candara" w:hAnsi="Candara" w:cs="Candara"/>
          <w:b/>
          <w:sz w:val="21"/>
          <w:szCs w:val="21"/>
        </w:rPr>
        <w:t>lti</w:t>
      </w:r>
      <w:r>
        <w:rPr>
          <w:rFonts w:ascii="Candara" w:eastAsia="Candara" w:hAnsi="Candara" w:cs="Candara"/>
          <w:b/>
          <w:spacing w:val="-3"/>
          <w:sz w:val="21"/>
          <w:szCs w:val="21"/>
        </w:rPr>
        <w:t>m</w:t>
      </w:r>
      <w:r>
        <w:rPr>
          <w:rFonts w:ascii="Candara" w:eastAsia="Candara" w:hAnsi="Candara" w:cs="Candara"/>
          <w:b/>
          <w:sz w:val="21"/>
          <w:szCs w:val="21"/>
        </w:rPr>
        <w:t>e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d</w:t>
      </w:r>
      <w:r>
        <w:rPr>
          <w:rFonts w:ascii="Candara" w:eastAsia="Candara" w:hAnsi="Candara" w:cs="Candara"/>
          <w:b/>
          <w:sz w:val="21"/>
          <w:szCs w:val="21"/>
        </w:rPr>
        <w:t>ia</w:t>
      </w:r>
    </w:p>
    <w:p w14:paraId="5E19B58B" w14:textId="77777777" w:rsidR="00EF09E0" w:rsidRDefault="00C26614">
      <w:pPr>
        <w:spacing w:before="1"/>
        <w:ind w:left="2880"/>
        <w:rPr>
          <w:rFonts w:ascii="Candara" w:eastAsia="Candara" w:hAnsi="Candara" w:cs="Candara"/>
          <w:sz w:val="21"/>
          <w:szCs w:val="21"/>
        </w:rPr>
      </w:pPr>
      <w:r>
        <w:rPr>
          <w:rFonts w:ascii="Segoe MDL2 Assets" w:eastAsia="Segoe MDL2 Assets" w:hAnsi="Segoe MDL2 Assets" w:cs="Segoe MDL2 Assets"/>
          <w:w w:val="46"/>
          <w:sz w:val="21"/>
          <w:szCs w:val="21"/>
        </w:rPr>
        <w:t xml:space="preserve">        </w:t>
      </w:r>
      <w:r>
        <w:rPr>
          <w:rFonts w:ascii="Segoe MDL2 Assets" w:eastAsia="Segoe MDL2 Assets" w:hAnsi="Segoe MDL2 Assets" w:cs="Segoe MDL2 Assets"/>
          <w:spacing w:val="25"/>
          <w:w w:val="46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sz w:val="21"/>
          <w:szCs w:val="21"/>
        </w:rPr>
        <w:t>D</w:t>
      </w:r>
      <w:r>
        <w:rPr>
          <w:rFonts w:ascii="Candara" w:eastAsia="Candara" w:hAnsi="Candara" w:cs="Candara"/>
          <w:sz w:val="21"/>
          <w:szCs w:val="21"/>
        </w:rPr>
        <w:t>i</w:t>
      </w:r>
      <w:r>
        <w:rPr>
          <w:rFonts w:ascii="Candara" w:eastAsia="Candara" w:hAnsi="Candara" w:cs="Candara"/>
          <w:spacing w:val="-2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i</w:t>
      </w:r>
      <w:r>
        <w:rPr>
          <w:rFonts w:ascii="Candara" w:eastAsia="Candara" w:hAnsi="Candara" w:cs="Candara"/>
          <w:spacing w:val="-2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c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i</w:t>
      </w:r>
      <w:r>
        <w:rPr>
          <w:rFonts w:ascii="Candara" w:eastAsia="Candara" w:hAnsi="Candara" w:cs="Candara"/>
          <w:spacing w:val="-3"/>
          <w:sz w:val="21"/>
          <w:szCs w:val="21"/>
        </w:rPr>
        <w:t>o</w:t>
      </w:r>
      <w:r>
        <w:rPr>
          <w:rFonts w:ascii="Candara" w:eastAsia="Candara" w:hAnsi="Candara" w:cs="Candara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sz w:val="21"/>
          <w:szCs w:val="21"/>
        </w:rPr>
        <w:t>v</w:t>
      </w:r>
      <w:r>
        <w:rPr>
          <w:rFonts w:ascii="Candara" w:eastAsia="Candara" w:hAnsi="Candara" w:cs="Candara"/>
          <w:spacing w:val="-1"/>
          <w:sz w:val="21"/>
          <w:szCs w:val="21"/>
        </w:rPr>
        <w:t>e</w:t>
      </w:r>
      <w:r>
        <w:rPr>
          <w:rFonts w:ascii="Candara" w:eastAsia="Candara" w:hAnsi="Candara" w:cs="Candara"/>
          <w:sz w:val="21"/>
          <w:szCs w:val="21"/>
        </w:rPr>
        <w:t>r</w:t>
      </w:r>
      <w:r>
        <w:rPr>
          <w:rFonts w:ascii="Candara" w:eastAsia="Candara" w:hAnsi="Candara" w:cs="Candara"/>
          <w:spacing w:val="-1"/>
          <w:sz w:val="21"/>
          <w:szCs w:val="21"/>
        </w:rPr>
        <w:t>ag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3"/>
          <w:sz w:val="21"/>
          <w:szCs w:val="21"/>
        </w:rPr>
        <w:t>a</w:t>
      </w:r>
      <w:r>
        <w:rPr>
          <w:rFonts w:ascii="Candara" w:eastAsia="Candara" w:hAnsi="Candara" w:cs="Candara"/>
          <w:sz w:val="21"/>
          <w:szCs w:val="21"/>
        </w:rPr>
        <w:t>c</w:t>
      </w:r>
      <w:r>
        <w:rPr>
          <w:rFonts w:ascii="Candara" w:eastAsia="Candara" w:hAnsi="Candara" w:cs="Candara"/>
          <w:spacing w:val="1"/>
          <w:sz w:val="21"/>
          <w:szCs w:val="21"/>
        </w:rPr>
        <w:t>h</w:t>
      </w:r>
      <w:r>
        <w:rPr>
          <w:rFonts w:ascii="Candara" w:eastAsia="Candara" w:hAnsi="Candara" w:cs="Candara"/>
          <w:sz w:val="21"/>
          <w:szCs w:val="21"/>
        </w:rPr>
        <w:t>i</w:t>
      </w:r>
      <w:r>
        <w:rPr>
          <w:rFonts w:ascii="Candara" w:eastAsia="Candara" w:hAnsi="Candara" w:cs="Candara"/>
          <w:spacing w:val="-1"/>
          <w:sz w:val="21"/>
          <w:szCs w:val="21"/>
        </w:rPr>
        <w:t>e</w:t>
      </w:r>
      <w:r>
        <w:rPr>
          <w:rFonts w:ascii="Candara" w:eastAsia="Candara" w:hAnsi="Candara" w:cs="Candara"/>
          <w:sz w:val="21"/>
          <w:szCs w:val="21"/>
        </w:rPr>
        <w:t>v</w:t>
      </w:r>
      <w:r>
        <w:rPr>
          <w:rFonts w:ascii="Candara" w:eastAsia="Candara" w:hAnsi="Candara" w:cs="Candara"/>
          <w:spacing w:val="-4"/>
          <w:sz w:val="21"/>
          <w:szCs w:val="21"/>
        </w:rPr>
        <w:t>e</w:t>
      </w:r>
      <w:r>
        <w:rPr>
          <w:rFonts w:ascii="Candara" w:eastAsia="Candara" w:hAnsi="Candara" w:cs="Candara"/>
          <w:sz w:val="21"/>
          <w:szCs w:val="21"/>
        </w:rPr>
        <w:t>d</w:t>
      </w:r>
      <w:r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 xml:space="preserve">o </w:t>
      </w:r>
      <w:r>
        <w:rPr>
          <w:rFonts w:ascii="Candara" w:eastAsia="Candara" w:hAnsi="Candara" w:cs="Candara"/>
          <w:spacing w:val="-1"/>
          <w:sz w:val="21"/>
          <w:szCs w:val="21"/>
        </w:rPr>
        <w:t>d</w:t>
      </w:r>
      <w:r>
        <w:rPr>
          <w:rFonts w:ascii="Candara" w:eastAsia="Candara" w:hAnsi="Candara" w:cs="Candara"/>
          <w:sz w:val="21"/>
          <w:szCs w:val="21"/>
        </w:rPr>
        <w:t>ate</w:t>
      </w:r>
    </w:p>
    <w:p w14:paraId="1B566BBE" w14:textId="77777777" w:rsidR="00EF09E0" w:rsidRDefault="00C26614">
      <w:pPr>
        <w:spacing w:before="1"/>
        <w:ind w:left="2880"/>
        <w:rPr>
          <w:rFonts w:ascii="Candara" w:eastAsia="Candara" w:hAnsi="Candara" w:cs="Candara"/>
          <w:sz w:val="21"/>
          <w:szCs w:val="21"/>
        </w:rPr>
      </w:pPr>
      <w:r>
        <w:rPr>
          <w:rFonts w:ascii="Segoe MDL2 Assets" w:eastAsia="Segoe MDL2 Assets" w:hAnsi="Segoe MDL2 Assets" w:cs="Segoe MDL2 Assets"/>
          <w:w w:val="46"/>
          <w:sz w:val="21"/>
          <w:szCs w:val="21"/>
        </w:rPr>
        <w:t xml:space="preserve">        </w:t>
      </w:r>
      <w:r>
        <w:rPr>
          <w:rFonts w:ascii="Segoe MDL2 Assets" w:eastAsia="Segoe MDL2 Assets" w:hAnsi="Segoe MDL2 Assets" w:cs="Segoe MDL2 Assets"/>
          <w:spacing w:val="25"/>
          <w:w w:val="46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Expe</w:t>
      </w:r>
      <w:r>
        <w:rPr>
          <w:rFonts w:ascii="Candara" w:eastAsia="Candara" w:hAnsi="Candara" w:cs="Candara"/>
          <w:spacing w:val="-2"/>
          <w:sz w:val="21"/>
          <w:szCs w:val="21"/>
        </w:rPr>
        <w:t>c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ed</w:t>
      </w:r>
      <w:r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c</w:t>
      </w:r>
      <w:r>
        <w:rPr>
          <w:rFonts w:ascii="Candara" w:eastAsia="Candara" w:hAnsi="Candara" w:cs="Candara"/>
          <w:spacing w:val="-2"/>
          <w:sz w:val="21"/>
          <w:szCs w:val="21"/>
        </w:rPr>
        <w:t>o</w:t>
      </w:r>
      <w:r>
        <w:rPr>
          <w:rFonts w:ascii="Candara" w:eastAsia="Candara" w:hAnsi="Candara" w:cs="Candara"/>
          <w:sz w:val="21"/>
          <w:szCs w:val="21"/>
        </w:rPr>
        <w:t>mpl</w:t>
      </w:r>
      <w:r>
        <w:rPr>
          <w:rFonts w:ascii="Candara" w:eastAsia="Candara" w:hAnsi="Candara" w:cs="Candara"/>
          <w:spacing w:val="-3"/>
          <w:sz w:val="21"/>
          <w:szCs w:val="21"/>
        </w:rPr>
        <w:t>e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i</w:t>
      </w:r>
      <w:r>
        <w:rPr>
          <w:rFonts w:ascii="Candara" w:eastAsia="Candara" w:hAnsi="Candara" w:cs="Candara"/>
          <w:spacing w:val="-3"/>
          <w:sz w:val="21"/>
          <w:szCs w:val="21"/>
        </w:rPr>
        <w:t>o</w:t>
      </w:r>
      <w:r>
        <w:rPr>
          <w:rFonts w:ascii="Candara" w:eastAsia="Candara" w:hAnsi="Candara" w:cs="Candara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sz w:val="21"/>
          <w:szCs w:val="21"/>
        </w:rPr>
        <w:t>d</w:t>
      </w:r>
      <w:r>
        <w:rPr>
          <w:rFonts w:ascii="Candara" w:eastAsia="Candara" w:hAnsi="Candara" w:cs="Candara"/>
          <w:sz w:val="21"/>
          <w:szCs w:val="21"/>
        </w:rPr>
        <w:t>ate:</w:t>
      </w:r>
      <w:r>
        <w:rPr>
          <w:rFonts w:ascii="Candara" w:eastAsia="Candara" w:hAnsi="Candara" w:cs="Candara"/>
          <w:spacing w:val="-1"/>
          <w:sz w:val="21"/>
          <w:szCs w:val="21"/>
        </w:rPr>
        <w:t xml:space="preserve"> N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sz w:val="21"/>
          <w:szCs w:val="21"/>
        </w:rPr>
        <w:t>v</w:t>
      </w:r>
      <w:r>
        <w:rPr>
          <w:rFonts w:ascii="Candara" w:eastAsia="Candara" w:hAnsi="Candara" w:cs="Candara"/>
          <w:sz w:val="21"/>
          <w:szCs w:val="21"/>
        </w:rPr>
        <w:t>emb</w:t>
      </w:r>
      <w:r>
        <w:rPr>
          <w:rFonts w:ascii="Candara" w:eastAsia="Candara" w:hAnsi="Candara" w:cs="Candara"/>
          <w:spacing w:val="-1"/>
          <w:sz w:val="21"/>
          <w:szCs w:val="21"/>
        </w:rPr>
        <w:t>e</w:t>
      </w:r>
      <w:r>
        <w:rPr>
          <w:rFonts w:ascii="Candara" w:eastAsia="Candara" w:hAnsi="Candara" w:cs="Candara"/>
          <w:sz w:val="21"/>
          <w:szCs w:val="21"/>
        </w:rPr>
        <w:t>r</w:t>
      </w:r>
      <w:r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sz w:val="21"/>
          <w:szCs w:val="21"/>
        </w:rPr>
        <w:t>2</w:t>
      </w:r>
      <w:r>
        <w:rPr>
          <w:rFonts w:ascii="Candara" w:eastAsia="Candara" w:hAnsi="Candara" w:cs="Candara"/>
          <w:sz w:val="21"/>
          <w:szCs w:val="21"/>
        </w:rPr>
        <w:t>015</w:t>
      </w:r>
    </w:p>
    <w:p w14:paraId="5D700E1F" w14:textId="77777777" w:rsidR="00EF09E0" w:rsidRDefault="00C26614">
      <w:pPr>
        <w:spacing w:line="240" w:lineRule="exact"/>
        <w:ind w:left="288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b/>
          <w:spacing w:val="-1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b/>
          <w:position w:val="1"/>
          <w:sz w:val="21"/>
          <w:szCs w:val="21"/>
        </w:rPr>
        <w:t>c</w:t>
      </w:r>
      <w:r>
        <w:rPr>
          <w:rFonts w:ascii="Candara" w:eastAsia="Candara" w:hAnsi="Candara" w:cs="Candara"/>
          <w:b/>
          <w:spacing w:val="-1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b/>
          <w:position w:val="1"/>
          <w:sz w:val="21"/>
          <w:szCs w:val="21"/>
        </w:rPr>
        <w:t>ieve</w:t>
      </w:r>
      <w:r>
        <w:rPr>
          <w:rFonts w:ascii="Candara" w:eastAsia="Candara" w:hAnsi="Candara" w:cs="Candara"/>
          <w:b/>
          <w:spacing w:val="-1"/>
          <w:position w:val="1"/>
          <w:sz w:val="21"/>
          <w:szCs w:val="21"/>
        </w:rPr>
        <w:t>m</w:t>
      </w:r>
      <w:r>
        <w:rPr>
          <w:rFonts w:ascii="Candara" w:eastAsia="Candara" w:hAnsi="Candara" w:cs="Candara"/>
          <w:b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b/>
          <w:spacing w:val="-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b/>
          <w:position w:val="1"/>
          <w:sz w:val="21"/>
          <w:szCs w:val="21"/>
        </w:rPr>
        <w:t>t</w:t>
      </w:r>
    </w:p>
    <w:p w14:paraId="2EDA9AA6" w14:textId="77777777" w:rsidR="00EF09E0" w:rsidRDefault="00C26614">
      <w:pPr>
        <w:ind w:left="288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z w:val="21"/>
          <w:szCs w:val="21"/>
        </w:rPr>
        <w:t>A</w:t>
      </w:r>
      <w:r>
        <w:rPr>
          <w:rFonts w:ascii="Candara" w:eastAsia="Candara" w:hAnsi="Candara" w:cs="Candara"/>
          <w:spacing w:val="-1"/>
          <w:sz w:val="21"/>
          <w:szCs w:val="21"/>
        </w:rPr>
        <w:t>w</w:t>
      </w:r>
      <w:r>
        <w:rPr>
          <w:rFonts w:ascii="Candara" w:eastAsia="Candara" w:hAnsi="Candara" w:cs="Candara"/>
          <w:sz w:val="21"/>
          <w:szCs w:val="21"/>
        </w:rPr>
        <w:t>a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>d</w:t>
      </w:r>
      <w:r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 xml:space="preserve">for </w:t>
      </w:r>
      <w:r>
        <w:rPr>
          <w:rFonts w:ascii="Candara" w:eastAsia="Candara" w:hAnsi="Candara" w:cs="Candara"/>
          <w:spacing w:val="-1"/>
          <w:sz w:val="21"/>
          <w:szCs w:val="21"/>
        </w:rPr>
        <w:t>“</w:t>
      </w:r>
      <w:r>
        <w:rPr>
          <w:rFonts w:ascii="Candara" w:eastAsia="Candara" w:hAnsi="Candara" w:cs="Candara"/>
          <w:spacing w:val="1"/>
          <w:sz w:val="21"/>
          <w:szCs w:val="21"/>
        </w:rPr>
        <w:t>B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3"/>
          <w:sz w:val="21"/>
          <w:szCs w:val="21"/>
        </w:rPr>
        <w:t>s</w:t>
      </w:r>
      <w:r>
        <w:rPr>
          <w:rFonts w:ascii="Candara" w:eastAsia="Candara" w:hAnsi="Candara" w:cs="Candara"/>
          <w:sz w:val="21"/>
          <w:szCs w:val="21"/>
        </w:rPr>
        <w:t>t</w:t>
      </w:r>
      <w:r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sz w:val="21"/>
          <w:szCs w:val="21"/>
        </w:rPr>
        <w:t>D</w:t>
      </w:r>
      <w:r>
        <w:rPr>
          <w:rFonts w:ascii="Candara" w:eastAsia="Candara" w:hAnsi="Candara" w:cs="Candara"/>
          <w:sz w:val="21"/>
          <w:szCs w:val="21"/>
        </w:rPr>
        <w:t>esi</w:t>
      </w:r>
      <w:r>
        <w:rPr>
          <w:rFonts w:ascii="Candara" w:eastAsia="Candara" w:hAnsi="Candara" w:cs="Candara"/>
          <w:spacing w:val="-4"/>
          <w:sz w:val="21"/>
          <w:szCs w:val="21"/>
        </w:rPr>
        <w:t>g</w:t>
      </w:r>
      <w:r>
        <w:rPr>
          <w:rFonts w:ascii="Candara" w:eastAsia="Candara" w:hAnsi="Candara" w:cs="Candara"/>
          <w:sz w:val="21"/>
          <w:szCs w:val="21"/>
        </w:rPr>
        <w:t xml:space="preserve">n” </w:t>
      </w:r>
      <w:r>
        <w:rPr>
          <w:rFonts w:ascii="Candara" w:eastAsia="Candara" w:hAnsi="Candara" w:cs="Candara"/>
          <w:spacing w:val="-1"/>
          <w:sz w:val="21"/>
          <w:szCs w:val="21"/>
        </w:rPr>
        <w:t>i</w:t>
      </w:r>
      <w:r>
        <w:rPr>
          <w:rFonts w:ascii="Candara" w:eastAsia="Candara" w:hAnsi="Candara" w:cs="Candara"/>
          <w:sz w:val="21"/>
          <w:szCs w:val="21"/>
        </w:rPr>
        <w:t>n</w:t>
      </w:r>
      <w:r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sz w:val="21"/>
          <w:szCs w:val="21"/>
        </w:rPr>
        <w:t>w</w:t>
      </w:r>
      <w:r>
        <w:rPr>
          <w:rFonts w:ascii="Candara" w:eastAsia="Candara" w:hAnsi="Candara" w:cs="Candara"/>
          <w:sz w:val="21"/>
          <w:szCs w:val="21"/>
        </w:rPr>
        <w:t>ebsite</w:t>
      </w:r>
      <w:r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co</w:t>
      </w:r>
      <w:r>
        <w:rPr>
          <w:rFonts w:ascii="Candara" w:eastAsia="Candara" w:hAnsi="Candara" w:cs="Candara"/>
          <w:spacing w:val="-3"/>
          <w:sz w:val="21"/>
          <w:szCs w:val="21"/>
        </w:rPr>
        <w:t>m</w:t>
      </w:r>
      <w:r>
        <w:rPr>
          <w:rFonts w:ascii="Candara" w:eastAsia="Candara" w:hAnsi="Candara" w:cs="Candara"/>
          <w:sz w:val="21"/>
          <w:szCs w:val="21"/>
        </w:rPr>
        <w:t>pe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pacing w:val="-3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i</w:t>
      </w:r>
      <w:r>
        <w:rPr>
          <w:rFonts w:ascii="Candara" w:eastAsia="Candara" w:hAnsi="Candara" w:cs="Candara"/>
          <w:spacing w:val="-3"/>
          <w:sz w:val="21"/>
          <w:szCs w:val="21"/>
        </w:rPr>
        <w:t>o</w:t>
      </w:r>
      <w:r>
        <w:rPr>
          <w:rFonts w:ascii="Candara" w:eastAsia="Candara" w:hAnsi="Candara" w:cs="Candara"/>
          <w:sz w:val="21"/>
          <w:szCs w:val="21"/>
        </w:rPr>
        <w:t>n, M</w:t>
      </w:r>
      <w:r>
        <w:rPr>
          <w:rFonts w:ascii="Candara" w:eastAsia="Candara" w:hAnsi="Candara" w:cs="Candara"/>
          <w:spacing w:val="-3"/>
          <w:sz w:val="21"/>
          <w:szCs w:val="21"/>
        </w:rPr>
        <w:t>o</w:t>
      </w:r>
      <w:r>
        <w:rPr>
          <w:rFonts w:ascii="Candara" w:eastAsia="Candara" w:hAnsi="Candara" w:cs="Candara"/>
          <w:sz w:val="21"/>
          <w:szCs w:val="21"/>
        </w:rPr>
        <w:t>n</w:t>
      </w:r>
      <w:r>
        <w:rPr>
          <w:rFonts w:ascii="Candara" w:eastAsia="Candara" w:hAnsi="Candara" w:cs="Candara"/>
          <w:spacing w:val="-3"/>
          <w:sz w:val="21"/>
          <w:szCs w:val="21"/>
        </w:rPr>
        <w:t>a</w:t>
      </w:r>
      <w:r>
        <w:rPr>
          <w:rFonts w:ascii="Candara" w:eastAsia="Candara" w:hAnsi="Candara" w:cs="Candara"/>
          <w:sz w:val="21"/>
          <w:szCs w:val="21"/>
        </w:rPr>
        <w:t>sh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3"/>
          <w:sz w:val="21"/>
          <w:szCs w:val="21"/>
        </w:rPr>
        <w:t>U</w:t>
      </w:r>
      <w:r>
        <w:rPr>
          <w:rFonts w:ascii="Candara" w:eastAsia="Candara" w:hAnsi="Candara" w:cs="Candara"/>
          <w:sz w:val="21"/>
          <w:szCs w:val="21"/>
        </w:rPr>
        <w:t>ni</w:t>
      </w:r>
      <w:r>
        <w:rPr>
          <w:rFonts w:ascii="Candara" w:eastAsia="Candara" w:hAnsi="Candara" w:cs="Candara"/>
          <w:spacing w:val="-1"/>
          <w:sz w:val="21"/>
          <w:szCs w:val="21"/>
        </w:rPr>
        <w:t>v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>s</w:t>
      </w:r>
      <w:r>
        <w:rPr>
          <w:rFonts w:ascii="Candara" w:eastAsia="Candara" w:hAnsi="Candara" w:cs="Candara"/>
          <w:spacing w:val="-3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y,</w:t>
      </w:r>
      <w:r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sz w:val="21"/>
          <w:szCs w:val="21"/>
        </w:rPr>
        <w:t>2</w:t>
      </w:r>
      <w:r>
        <w:rPr>
          <w:rFonts w:ascii="Candara" w:eastAsia="Candara" w:hAnsi="Candara" w:cs="Candara"/>
          <w:spacing w:val="4"/>
          <w:sz w:val="21"/>
          <w:szCs w:val="21"/>
        </w:rPr>
        <w:t>0</w:t>
      </w:r>
      <w:r>
        <w:rPr>
          <w:rFonts w:ascii="Candara" w:eastAsia="Candara" w:hAnsi="Candara" w:cs="Candara"/>
          <w:sz w:val="21"/>
          <w:szCs w:val="21"/>
        </w:rPr>
        <w:t>14</w:t>
      </w:r>
    </w:p>
    <w:p w14:paraId="136B8E8D" w14:textId="77777777" w:rsidR="00EF09E0" w:rsidRDefault="00EF09E0">
      <w:pPr>
        <w:spacing w:before="15" w:line="240" w:lineRule="exact"/>
        <w:rPr>
          <w:sz w:val="24"/>
          <w:szCs w:val="24"/>
        </w:rPr>
      </w:pPr>
    </w:p>
    <w:p w14:paraId="20486C33" w14:textId="77777777" w:rsidR="00EF09E0" w:rsidRDefault="00C26614">
      <w:pPr>
        <w:ind w:left="144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pacing w:val="-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ov</w:t>
      </w:r>
      <w:r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sz w:val="21"/>
          <w:szCs w:val="21"/>
        </w:rPr>
        <w:t>2</w:t>
      </w:r>
      <w:r>
        <w:rPr>
          <w:rFonts w:ascii="Candara" w:eastAsia="Candara" w:hAnsi="Candara" w:cs="Candara"/>
          <w:spacing w:val="-1"/>
          <w:sz w:val="21"/>
          <w:szCs w:val="21"/>
        </w:rPr>
        <w:t>0</w:t>
      </w:r>
      <w:r>
        <w:rPr>
          <w:rFonts w:ascii="Candara" w:eastAsia="Candara" w:hAnsi="Candara" w:cs="Candara"/>
          <w:spacing w:val="-2"/>
          <w:sz w:val="21"/>
          <w:szCs w:val="21"/>
        </w:rPr>
        <w:t>1</w:t>
      </w:r>
      <w:r>
        <w:rPr>
          <w:rFonts w:ascii="Candara" w:eastAsia="Candara" w:hAnsi="Candara" w:cs="Candara"/>
          <w:sz w:val="21"/>
          <w:szCs w:val="21"/>
        </w:rPr>
        <w:t>2</w:t>
      </w:r>
      <w:r>
        <w:rPr>
          <w:rFonts w:ascii="Candara" w:eastAsia="Candara" w:hAnsi="Candara" w:cs="Candara"/>
          <w:sz w:val="21"/>
          <w:szCs w:val="21"/>
        </w:rPr>
        <w:t xml:space="preserve">             </w:t>
      </w:r>
      <w:r>
        <w:rPr>
          <w:rFonts w:ascii="Candara" w:eastAsia="Candara" w:hAnsi="Candara" w:cs="Candara"/>
          <w:spacing w:val="16"/>
          <w:sz w:val="21"/>
          <w:szCs w:val="21"/>
        </w:rPr>
        <w:t xml:space="preserve"> 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V</w:t>
      </w:r>
      <w:r>
        <w:rPr>
          <w:rFonts w:ascii="Candara" w:eastAsia="Candara" w:hAnsi="Candara" w:cs="Candara"/>
          <w:b/>
          <w:sz w:val="21"/>
          <w:szCs w:val="21"/>
        </w:rPr>
        <w:t>ictorian</w:t>
      </w:r>
      <w:r>
        <w:rPr>
          <w:rFonts w:ascii="Candara" w:eastAsia="Candara" w:hAnsi="Candara" w:cs="Candara"/>
          <w:b/>
          <w:spacing w:val="-4"/>
          <w:sz w:val="21"/>
          <w:szCs w:val="21"/>
        </w:rPr>
        <w:t xml:space="preserve"> </w:t>
      </w:r>
      <w:r>
        <w:rPr>
          <w:rFonts w:ascii="Candara" w:eastAsia="Candara" w:hAnsi="Candara" w:cs="Candara"/>
          <w:b/>
          <w:spacing w:val="1"/>
          <w:sz w:val="21"/>
          <w:szCs w:val="21"/>
        </w:rPr>
        <w:t>C</w:t>
      </w:r>
      <w:r>
        <w:rPr>
          <w:rFonts w:ascii="Candara" w:eastAsia="Candara" w:hAnsi="Candara" w:cs="Candara"/>
          <w:b/>
          <w:sz w:val="21"/>
          <w:szCs w:val="21"/>
        </w:rPr>
        <w:t>ert</w:t>
      </w:r>
      <w:r>
        <w:rPr>
          <w:rFonts w:ascii="Candara" w:eastAsia="Candara" w:hAnsi="Candara" w:cs="Candara"/>
          <w:b/>
          <w:spacing w:val="-2"/>
          <w:sz w:val="21"/>
          <w:szCs w:val="21"/>
        </w:rPr>
        <w:t>i</w:t>
      </w:r>
      <w:r>
        <w:rPr>
          <w:rFonts w:ascii="Candara" w:eastAsia="Candara" w:hAnsi="Candara" w:cs="Candara"/>
          <w:b/>
          <w:sz w:val="21"/>
          <w:szCs w:val="21"/>
        </w:rPr>
        <w:t>ficate</w:t>
      </w:r>
      <w:r>
        <w:rPr>
          <w:rFonts w:ascii="Candara" w:eastAsia="Candara" w:hAnsi="Candara" w:cs="Candara"/>
          <w:b/>
          <w:spacing w:val="-3"/>
          <w:sz w:val="21"/>
          <w:szCs w:val="21"/>
        </w:rPr>
        <w:t xml:space="preserve"> </w:t>
      </w:r>
      <w:r>
        <w:rPr>
          <w:rFonts w:ascii="Candara" w:eastAsia="Candara" w:hAnsi="Candara" w:cs="Candara"/>
          <w:b/>
          <w:sz w:val="21"/>
          <w:szCs w:val="21"/>
        </w:rPr>
        <w:t>of</w:t>
      </w:r>
      <w:r>
        <w:rPr>
          <w:rFonts w:ascii="Candara" w:eastAsia="Candara" w:hAnsi="Candara" w:cs="Candara"/>
          <w:b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Edu</w:t>
      </w:r>
      <w:r>
        <w:rPr>
          <w:rFonts w:ascii="Candara" w:eastAsia="Candara" w:hAnsi="Candara" w:cs="Candara"/>
          <w:b/>
          <w:sz w:val="21"/>
          <w:szCs w:val="21"/>
        </w:rPr>
        <w:t>c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b/>
          <w:sz w:val="21"/>
          <w:szCs w:val="21"/>
        </w:rPr>
        <w:t>tion (</w:t>
      </w:r>
      <w:r>
        <w:rPr>
          <w:rFonts w:ascii="Candara" w:eastAsia="Candara" w:hAnsi="Candara" w:cs="Candara"/>
          <w:b/>
          <w:spacing w:val="-2"/>
          <w:sz w:val="21"/>
          <w:szCs w:val="21"/>
        </w:rPr>
        <w:t>V</w:t>
      </w:r>
      <w:r>
        <w:rPr>
          <w:rFonts w:ascii="Candara" w:eastAsia="Candara" w:hAnsi="Candara" w:cs="Candara"/>
          <w:b/>
          <w:spacing w:val="1"/>
          <w:sz w:val="21"/>
          <w:szCs w:val="21"/>
        </w:rPr>
        <w:t>C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E</w:t>
      </w:r>
      <w:r>
        <w:rPr>
          <w:rFonts w:ascii="Candara" w:eastAsia="Candara" w:hAnsi="Candara" w:cs="Candara"/>
          <w:b/>
          <w:sz w:val="21"/>
          <w:szCs w:val="21"/>
        </w:rPr>
        <w:t>)</w:t>
      </w:r>
    </w:p>
    <w:p w14:paraId="156BA41E" w14:textId="77777777" w:rsidR="00EF09E0" w:rsidRDefault="00C26614">
      <w:pPr>
        <w:ind w:left="288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pacing w:val="1"/>
          <w:sz w:val="21"/>
          <w:szCs w:val="21"/>
        </w:rPr>
        <w:t>P</w:t>
      </w:r>
      <w:r>
        <w:rPr>
          <w:rFonts w:ascii="Candara" w:eastAsia="Candara" w:hAnsi="Candara" w:cs="Candara"/>
          <w:sz w:val="21"/>
          <w:szCs w:val="21"/>
        </w:rPr>
        <w:t>r</w:t>
      </w:r>
      <w:r>
        <w:rPr>
          <w:rFonts w:ascii="Candara" w:eastAsia="Candara" w:hAnsi="Candara" w:cs="Candara"/>
          <w:spacing w:val="-1"/>
          <w:sz w:val="21"/>
          <w:szCs w:val="21"/>
        </w:rPr>
        <w:t>i</w:t>
      </w:r>
      <w:r>
        <w:rPr>
          <w:rFonts w:ascii="Candara" w:eastAsia="Candara" w:hAnsi="Candara" w:cs="Candara"/>
          <w:spacing w:val="-2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ce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pacing w:val="-3"/>
          <w:sz w:val="21"/>
          <w:szCs w:val="21"/>
        </w:rPr>
        <w:t>o</w:t>
      </w:r>
      <w:r>
        <w:rPr>
          <w:rFonts w:ascii="Candara" w:eastAsia="Candara" w:hAnsi="Candara" w:cs="Candara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S</w:t>
      </w:r>
      <w:r>
        <w:rPr>
          <w:rFonts w:ascii="Candara" w:eastAsia="Candara" w:hAnsi="Candara" w:cs="Candara"/>
          <w:spacing w:val="-3"/>
          <w:sz w:val="21"/>
          <w:szCs w:val="21"/>
        </w:rPr>
        <w:t>e</w:t>
      </w:r>
      <w:r>
        <w:rPr>
          <w:rFonts w:ascii="Candara" w:eastAsia="Candara" w:hAnsi="Candara" w:cs="Candara"/>
          <w:sz w:val="21"/>
          <w:szCs w:val="21"/>
        </w:rPr>
        <w:t>c</w:t>
      </w:r>
      <w:r>
        <w:rPr>
          <w:rFonts w:ascii="Candara" w:eastAsia="Candara" w:hAnsi="Candara" w:cs="Candara"/>
          <w:spacing w:val="-2"/>
          <w:sz w:val="21"/>
          <w:szCs w:val="21"/>
        </w:rPr>
        <w:t>o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pacing w:val="-1"/>
          <w:sz w:val="21"/>
          <w:szCs w:val="21"/>
        </w:rPr>
        <w:t>d</w:t>
      </w:r>
      <w:r>
        <w:rPr>
          <w:rFonts w:ascii="Candara" w:eastAsia="Candara" w:hAnsi="Candara" w:cs="Candara"/>
          <w:sz w:val="21"/>
          <w:szCs w:val="21"/>
        </w:rPr>
        <w:t>a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>y</w:t>
      </w:r>
      <w:r>
        <w:rPr>
          <w:rFonts w:ascii="Candara" w:eastAsia="Candara" w:hAnsi="Candara" w:cs="Candara"/>
          <w:spacing w:val="2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sz w:val="21"/>
          <w:szCs w:val="21"/>
        </w:rPr>
        <w:t>H</w:t>
      </w:r>
      <w:r>
        <w:rPr>
          <w:rFonts w:ascii="Candara" w:eastAsia="Candara" w:hAnsi="Candara" w:cs="Candara"/>
          <w:sz w:val="21"/>
          <w:szCs w:val="21"/>
        </w:rPr>
        <w:t>i</w:t>
      </w:r>
      <w:r>
        <w:rPr>
          <w:rFonts w:ascii="Candara" w:eastAsia="Candara" w:hAnsi="Candara" w:cs="Candara"/>
          <w:spacing w:val="-2"/>
          <w:sz w:val="21"/>
          <w:szCs w:val="21"/>
        </w:rPr>
        <w:t>g</w:t>
      </w:r>
      <w:r>
        <w:rPr>
          <w:rFonts w:ascii="Candara" w:eastAsia="Candara" w:hAnsi="Candara" w:cs="Candara"/>
          <w:spacing w:val="1"/>
          <w:sz w:val="21"/>
          <w:szCs w:val="21"/>
        </w:rPr>
        <w:t>h</w:t>
      </w:r>
      <w:r>
        <w:rPr>
          <w:rFonts w:ascii="Candara" w:eastAsia="Candara" w:hAnsi="Candara" w:cs="Candara"/>
          <w:sz w:val="21"/>
          <w:szCs w:val="21"/>
        </w:rPr>
        <w:t>,</w:t>
      </w:r>
      <w:r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sz w:val="21"/>
          <w:szCs w:val="21"/>
        </w:rPr>
        <w:t>H</w:t>
      </w:r>
      <w:r>
        <w:rPr>
          <w:rFonts w:ascii="Candara" w:eastAsia="Candara" w:hAnsi="Candara" w:cs="Candara"/>
          <w:sz w:val="21"/>
          <w:szCs w:val="21"/>
        </w:rPr>
        <w:t>eyin</w:t>
      </w:r>
      <w:r>
        <w:rPr>
          <w:rFonts w:ascii="Candara" w:eastAsia="Candara" w:hAnsi="Candara" w:cs="Candara"/>
          <w:spacing w:val="-1"/>
          <w:sz w:val="21"/>
          <w:szCs w:val="21"/>
        </w:rPr>
        <w:t>g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pacing w:val="-3"/>
          <w:sz w:val="21"/>
          <w:szCs w:val="21"/>
        </w:rPr>
        <w:t>o</w:t>
      </w:r>
      <w:r>
        <w:rPr>
          <w:rFonts w:ascii="Candara" w:eastAsia="Candara" w:hAnsi="Candara" w:cs="Candara"/>
          <w:sz w:val="21"/>
          <w:szCs w:val="21"/>
        </w:rPr>
        <w:t>n</w:t>
      </w:r>
    </w:p>
    <w:p w14:paraId="5D83C03B" w14:textId="77777777" w:rsidR="00EF09E0" w:rsidRDefault="00C26614">
      <w:pPr>
        <w:spacing w:before="1"/>
        <w:ind w:left="2880"/>
        <w:rPr>
          <w:rFonts w:ascii="Candara" w:eastAsia="Candara" w:hAnsi="Candara" w:cs="Candara"/>
          <w:sz w:val="21"/>
          <w:szCs w:val="21"/>
        </w:rPr>
      </w:pPr>
      <w:r>
        <w:rPr>
          <w:rFonts w:ascii="Segoe MDL2 Assets" w:eastAsia="Segoe MDL2 Assets" w:hAnsi="Segoe MDL2 Assets" w:cs="Segoe MDL2 Assets"/>
          <w:w w:val="46"/>
          <w:sz w:val="21"/>
          <w:szCs w:val="21"/>
        </w:rPr>
        <w:t xml:space="preserve">        </w:t>
      </w:r>
      <w:r>
        <w:rPr>
          <w:rFonts w:ascii="Segoe MDL2 Assets" w:eastAsia="Segoe MDL2 Assets" w:hAnsi="Segoe MDL2 Assets" w:cs="Segoe MDL2 Assets"/>
          <w:spacing w:val="25"/>
          <w:w w:val="46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T</w:t>
      </w:r>
      <w:r>
        <w:rPr>
          <w:rFonts w:ascii="Candara" w:eastAsia="Candara" w:hAnsi="Candara" w:cs="Candara"/>
          <w:spacing w:val="1"/>
          <w:sz w:val="21"/>
          <w:szCs w:val="21"/>
        </w:rPr>
        <w:t>E</w:t>
      </w:r>
      <w:r>
        <w:rPr>
          <w:rFonts w:ascii="Candara" w:eastAsia="Candara" w:hAnsi="Candara" w:cs="Candara"/>
          <w:spacing w:val="-3"/>
          <w:sz w:val="21"/>
          <w:szCs w:val="21"/>
        </w:rPr>
        <w:t>R</w:t>
      </w:r>
      <w:r>
        <w:rPr>
          <w:rFonts w:ascii="Candara" w:eastAsia="Candara" w:hAnsi="Candara" w:cs="Candara"/>
          <w:spacing w:val="1"/>
          <w:sz w:val="21"/>
          <w:szCs w:val="21"/>
        </w:rPr>
        <w:t>/</w:t>
      </w:r>
      <w:r>
        <w:rPr>
          <w:rFonts w:ascii="Candara" w:eastAsia="Candara" w:hAnsi="Candara" w:cs="Candara"/>
          <w:spacing w:val="-3"/>
          <w:sz w:val="21"/>
          <w:szCs w:val="21"/>
        </w:rPr>
        <w:t>A</w:t>
      </w:r>
      <w:r>
        <w:rPr>
          <w:rFonts w:ascii="Candara" w:eastAsia="Candara" w:hAnsi="Candara" w:cs="Candara"/>
          <w:spacing w:val="2"/>
          <w:sz w:val="21"/>
          <w:szCs w:val="21"/>
        </w:rPr>
        <w:t>T</w:t>
      </w:r>
      <w:r>
        <w:rPr>
          <w:rFonts w:ascii="Candara" w:eastAsia="Candara" w:hAnsi="Candara" w:cs="Candara"/>
          <w:spacing w:val="-1"/>
          <w:sz w:val="21"/>
          <w:szCs w:val="21"/>
        </w:rPr>
        <w:t>AR</w:t>
      </w:r>
      <w:r>
        <w:rPr>
          <w:rFonts w:ascii="Candara" w:eastAsia="Candara" w:hAnsi="Candara" w:cs="Candara"/>
          <w:sz w:val="21"/>
          <w:szCs w:val="21"/>
        </w:rPr>
        <w:t xml:space="preserve">: </w:t>
      </w:r>
      <w:r>
        <w:rPr>
          <w:rFonts w:ascii="Candara" w:eastAsia="Candara" w:hAnsi="Candara" w:cs="Candara"/>
          <w:spacing w:val="-1"/>
          <w:sz w:val="21"/>
          <w:szCs w:val="21"/>
        </w:rPr>
        <w:t>8</w:t>
      </w:r>
      <w:r>
        <w:rPr>
          <w:rFonts w:ascii="Candara" w:eastAsia="Candara" w:hAnsi="Candara" w:cs="Candara"/>
          <w:sz w:val="21"/>
          <w:szCs w:val="21"/>
        </w:rPr>
        <w:t>9</w:t>
      </w:r>
      <w:r>
        <w:rPr>
          <w:rFonts w:ascii="Candara" w:eastAsia="Candara" w:hAnsi="Candara" w:cs="Candara"/>
          <w:spacing w:val="-1"/>
          <w:sz w:val="21"/>
          <w:szCs w:val="21"/>
        </w:rPr>
        <w:t>.</w:t>
      </w:r>
      <w:r>
        <w:rPr>
          <w:rFonts w:ascii="Candara" w:eastAsia="Candara" w:hAnsi="Candara" w:cs="Candara"/>
          <w:sz w:val="21"/>
          <w:szCs w:val="21"/>
        </w:rPr>
        <w:t>4</w:t>
      </w:r>
    </w:p>
    <w:p w14:paraId="22726D27" w14:textId="77777777" w:rsidR="00EF09E0" w:rsidRDefault="00EF09E0">
      <w:pPr>
        <w:spacing w:before="15" w:line="240" w:lineRule="exact"/>
        <w:rPr>
          <w:sz w:val="24"/>
          <w:szCs w:val="24"/>
        </w:rPr>
      </w:pPr>
    </w:p>
    <w:p w14:paraId="1AD24338" w14:textId="77777777" w:rsidR="00EF09E0" w:rsidRDefault="00C26614">
      <w:pPr>
        <w:ind w:left="144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KEY</w:t>
      </w:r>
      <w:r>
        <w:rPr>
          <w:rFonts w:ascii="Candara" w:eastAsia="Candara" w:hAnsi="Candara" w:cs="Candara"/>
          <w:b/>
          <w:spacing w:val="-2"/>
          <w:sz w:val="21"/>
          <w:szCs w:val="21"/>
          <w:u w:val="single" w:color="000000"/>
        </w:rPr>
        <w:t xml:space="preserve"> </w:t>
      </w:r>
      <w:r>
        <w:rPr>
          <w:rFonts w:ascii="Candara" w:eastAsia="Candara" w:hAnsi="Candara" w:cs="Candara"/>
          <w:b/>
          <w:spacing w:val="1"/>
          <w:sz w:val="21"/>
          <w:szCs w:val="21"/>
          <w:u w:val="single" w:color="000000"/>
        </w:rPr>
        <w:t>C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O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U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R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SE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 xml:space="preserve"> RE</w:t>
      </w:r>
      <w:r>
        <w:rPr>
          <w:rFonts w:ascii="Candara" w:eastAsia="Candara" w:hAnsi="Candara" w:cs="Candara"/>
          <w:b/>
          <w:spacing w:val="1"/>
          <w:sz w:val="21"/>
          <w:szCs w:val="21"/>
          <w:u w:val="single" w:color="000000"/>
        </w:rPr>
        <w:t>L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AT</w:t>
      </w:r>
      <w:r>
        <w:rPr>
          <w:rFonts w:ascii="Candara" w:eastAsia="Candara" w:hAnsi="Candara" w:cs="Candara"/>
          <w:b/>
          <w:spacing w:val="-3"/>
          <w:sz w:val="21"/>
          <w:szCs w:val="21"/>
          <w:u w:val="single" w:color="000000"/>
        </w:rPr>
        <w:t>E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D</w:t>
      </w:r>
      <w:r>
        <w:rPr>
          <w:rFonts w:ascii="Candara" w:eastAsia="Candara" w:hAnsi="Candara" w:cs="Candara"/>
          <w:b/>
          <w:spacing w:val="1"/>
          <w:sz w:val="21"/>
          <w:szCs w:val="21"/>
          <w:u w:val="single" w:color="000000"/>
        </w:rPr>
        <w:t xml:space="preserve"> 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P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R</w:t>
      </w:r>
      <w:r>
        <w:rPr>
          <w:rFonts w:ascii="Candara" w:eastAsia="Candara" w:hAnsi="Candara" w:cs="Candara"/>
          <w:b/>
          <w:spacing w:val="-3"/>
          <w:sz w:val="21"/>
          <w:szCs w:val="21"/>
          <w:u w:val="single" w:color="000000"/>
        </w:rPr>
        <w:t>O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J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E</w:t>
      </w:r>
      <w:r>
        <w:rPr>
          <w:rFonts w:ascii="Candara" w:eastAsia="Candara" w:hAnsi="Candara" w:cs="Candara"/>
          <w:b/>
          <w:spacing w:val="1"/>
          <w:sz w:val="21"/>
          <w:szCs w:val="21"/>
          <w:u w:val="single" w:color="000000"/>
        </w:rPr>
        <w:t>C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T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S</w:t>
      </w:r>
    </w:p>
    <w:p w14:paraId="0F696ADA" w14:textId="77777777" w:rsidR="00EF09E0" w:rsidRDefault="00EF09E0">
      <w:pPr>
        <w:spacing w:before="4" w:line="220" w:lineRule="exact"/>
        <w:rPr>
          <w:sz w:val="22"/>
          <w:szCs w:val="22"/>
        </w:rPr>
      </w:pPr>
    </w:p>
    <w:p w14:paraId="5A34E6D0" w14:textId="77777777" w:rsidR="00EF09E0" w:rsidRDefault="00C26614">
      <w:pPr>
        <w:ind w:left="144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pacing w:val="1"/>
          <w:sz w:val="21"/>
          <w:szCs w:val="21"/>
        </w:rPr>
        <w:t>J</w:t>
      </w:r>
      <w:r>
        <w:rPr>
          <w:rFonts w:ascii="Candara" w:eastAsia="Candara" w:hAnsi="Candara" w:cs="Candara"/>
          <w:sz w:val="21"/>
          <w:szCs w:val="21"/>
        </w:rPr>
        <w:t>une</w:t>
      </w:r>
      <w:r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sz w:val="21"/>
          <w:szCs w:val="21"/>
        </w:rPr>
        <w:t>2</w:t>
      </w:r>
      <w:r>
        <w:rPr>
          <w:rFonts w:ascii="Candara" w:eastAsia="Candara" w:hAnsi="Candara" w:cs="Candara"/>
          <w:spacing w:val="-1"/>
          <w:sz w:val="21"/>
          <w:szCs w:val="21"/>
        </w:rPr>
        <w:t>0</w:t>
      </w:r>
      <w:r>
        <w:rPr>
          <w:rFonts w:ascii="Candara" w:eastAsia="Candara" w:hAnsi="Candara" w:cs="Candara"/>
          <w:spacing w:val="-2"/>
          <w:sz w:val="21"/>
          <w:szCs w:val="21"/>
        </w:rPr>
        <w:t>1</w:t>
      </w:r>
      <w:r>
        <w:rPr>
          <w:rFonts w:ascii="Candara" w:eastAsia="Candara" w:hAnsi="Candara" w:cs="Candara"/>
          <w:sz w:val="21"/>
          <w:szCs w:val="21"/>
        </w:rPr>
        <w:t xml:space="preserve">4           </w:t>
      </w:r>
      <w:r>
        <w:rPr>
          <w:rFonts w:ascii="Candara" w:eastAsia="Candara" w:hAnsi="Candara" w:cs="Candara"/>
          <w:spacing w:val="29"/>
          <w:sz w:val="21"/>
          <w:szCs w:val="21"/>
        </w:rPr>
        <w:t xml:space="preserve"> </w:t>
      </w:r>
      <w:r>
        <w:rPr>
          <w:rFonts w:ascii="Candara" w:eastAsia="Candara" w:hAnsi="Candara" w:cs="Candara"/>
          <w:b/>
          <w:spacing w:val="1"/>
          <w:sz w:val="21"/>
          <w:szCs w:val="21"/>
        </w:rPr>
        <w:t>I</w:t>
      </w:r>
      <w:r>
        <w:rPr>
          <w:rFonts w:ascii="Candara" w:eastAsia="Candara" w:hAnsi="Candara" w:cs="Candara"/>
          <w:b/>
          <w:sz w:val="21"/>
          <w:szCs w:val="21"/>
        </w:rPr>
        <w:t>T for</w:t>
      </w:r>
      <w:r>
        <w:rPr>
          <w:rFonts w:ascii="Candara" w:eastAsia="Candara" w:hAnsi="Candara" w:cs="Candara"/>
          <w:b/>
          <w:spacing w:val="-2"/>
          <w:sz w:val="21"/>
          <w:szCs w:val="21"/>
        </w:rPr>
        <w:t xml:space="preserve"> </w:t>
      </w:r>
      <w:r>
        <w:rPr>
          <w:rFonts w:ascii="Candara" w:eastAsia="Candara" w:hAnsi="Candara" w:cs="Candara"/>
          <w:b/>
          <w:sz w:val="21"/>
          <w:szCs w:val="21"/>
        </w:rPr>
        <w:t>t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h</w:t>
      </w:r>
      <w:r>
        <w:rPr>
          <w:rFonts w:ascii="Candara" w:eastAsia="Candara" w:hAnsi="Candara" w:cs="Candara"/>
          <w:b/>
          <w:sz w:val="21"/>
          <w:szCs w:val="21"/>
        </w:rPr>
        <w:t xml:space="preserve">e 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n</w:t>
      </w:r>
      <w:r>
        <w:rPr>
          <w:rFonts w:ascii="Candara" w:eastAsia="Candara" w:hAnsi="Candara" w:cs="Candara"/>
          <w:b/>
          <w:sz w:val="21"/>
          <w:szCs w:val="21"/>
        </w:rPr>
        <w:t>e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x</w:t>
      </w:r>
      <w:r>
        <w:rPr>
          <w:rFonts w:ascii="Candara" w:eastAsia="Candara" w:hAnsi="Candara" w:cs="Candara"/>
          <w:b/>
          <w:sz w:val="21"/>
          <w:szCs w:val="21"/>
        </w:rPr>
        <w:t>t</w:t>
      </w:r>
      <w:r>
        <w:rPr>
          <w:rFonts w:ascii="Candara" w:eastAsia="Candara" w:hAnsi="Candara" w:cs="Candara"/>
          <w:b/>
          <w:spacing w:val="-2"/>
          <w:sz w:val="21"/>
          <w:szCs w:val="21"/>
        </w:rPr>
        <w:t xml:space="preserve"> </w:t>
      </w:r>
      <w:r>
        <w:rPr>
          <w:rFonts w:ascii="Candara" w:eastAsia="Candara" w:hAnsi="Candara" w:cs="Candara"/>
          <w:b/>
          <w:sz w:val="21"/>
          <w:szCs w:val="21"/>
        </w:rPr>
        <w:t>Gener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b/>
          <w:spacing w:val="-2"/>
          <w:sz w:val="21"/>
          <w:szCs w:val="21"/>
        </w:rPr>
        <w:t>t</w:t>
      </w:r>
      <w:r>
        <w:rPr>
          <w:rFonts w:ascii="Candara" w:eastAsia="Candara" w:hAnsi="Candara" w:cs="Candara"/>
          <w:b/>
          <w:sz w:val="21"/>
          <w:szCs w:val="21"/>
        </w:rPr>
        <w:t>ion</w:t>
      </w:r>
      <w:r>
        <w:rPr>
          <w:rFonts w:ascii="Candara" w:eastAsia="Candara" w:hAnsi="Candara" w:cs="Candara"/>
          <w:b/>
          <w:spacing w:val="-3"/>
          <w:sz w:val="21"/>
          <w:szCs w:val="21"/>
        </w:rPr>
        <w:t xml:space="preserve"> </w:t>
      </w:r>
      <w:r>
        <w:rPr>
          <w:rFonts w:ascii="Candara" w:eastAsia="Candara" w:hAnsi="Candara" w:cs="Candara"/>
          <w:b/>
          <w:sz w:val="21"/>
          <w:szCs w:val="21"/>
        </w:rPr>
        <w:t>(2</w:t>
      </w:r>
      <w:r>
        <w:rPr>
          <w:rFonts w:ascii="Candara" w:eastAsia="Candara" w:hAnsi="Candara" w:cs="Candara"/>
          <w:b/>
          <w:position w:val="10"/>
          <w:sz w:val="14"/>
          <w:szCs w:val="14"/>
        </w:rPr>
        <w:t>nd</w:t>
      </w:r>
      <w:r>
        <w:rPr>
          <w:rFonts w:ascii="Candara" w:eastAsia="Candara" w:hAnsi="Candara" w:cs="Candara"/>
          <w:b/>
          <w:spacing w:val="14"/>
          <w:position w:val="10"/>
          <w:sz w:val="14"/>
          <w:szCs w:val="14"/>
        </w:rPr>
        <w:t xml:space="preserve"> </w:t>
      </w:r>
      <w:r>
        <w:rPr>
          <w:rFonts w:ascii="Candara" w:eastAsia="Candara" w:hAnsi="Candara" w:cs="Candara"/>
          <w:b/>
          <w:spacing w:val="1"/>
          <w:sz w:val="21"/>
          <w:szCs w:val="21"/>
        </w:rPr>
        <w:t>Y</w:t>
      </w:r>
      <w:r>
        <w:rPr>
          <w:rFonts w:ascii="Candara" w:eastAsia="Candara" w:hAnsi="Candara" w:cs="Candara"/>
          <w:b/>
          <w:sz w:val="21"/>
          <w:szCs w:val="21"/>
        </w:rPr>
        <w:t>e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b/>
          <w:sz w:val="21"/>
          <w:szCs w:val="21"/>
        </w:rPr>
        <w:t xml:space="preserve">r 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g</w:t>
      </w:r>
      <w:r>
        <w:rPr>
          <w:rFonts w:ascii="Candara" w:eastAsia="Candara" w:hAnsi="Candara" w:cs="Candara"/>
          <w:b/>
          <w:sz w:val="21"/>
          <w:szCs w:val="21"/>
        </w:rPr>
        <w:t>r</w:t>
      </w:r>
      <w:r>
        <w:rPr>
          <w:rFonts w:ascii="Candara" w:eastAsia="Candara" w:hAnsi="Candara" w:cs="Candara"/>
          <w:b/>
          <w:spacing w:val="-3"/>
          <w:sz w:val="21"/>
          <w:szCs w:val="21"/>
        </w:rPr>
        <w:t>o</w:t>
      </w:r>
      <w:r>
        <w:rPr>
          <w:rFonts w:ascii="Candara" w:eastAsia="Candara" w:hAnsi="Candara" w:cs="Candara"/>
          <w:b/>
          <w:spacing w:val="1"/>
          <w:sz w:val="21"/>
          <w:szCs w:val="21"/>
        </w:rPr>
        <w:t>u</w:t>
      </w:r>
      <w:r>
        <w:rPr>
          <w:rFonts w:ascii="Candara" w:eastAsia="Candara" w:hAnsi="Candara" w:cs="Candara"/>
          <w:b/>
          <w:sz w:val="21"/>
          <w:szCs w:val="21"/>
        </w:rPr>
        <w:t xml:space="preserve">p </w:t>
      </w:r>
      <w:r>
        <w:rPr>
          <w:rFonts w:ascii="Candara" w:eastAsia="Candara" w:hAnsi="Candara" w:cs="Candara"/>
          <w:b/>
          <w:spacing w:val="-3"/>
          <w:sz w:val="21"/>
          <w:szCs w:val="21"/>
        </w:rPr>
        <w:t>p</w:t>
      </w:r>
      <w:r>
        <w:rPr>
          <w:rFonts w:ascii="Candara" w:eastAsia="Candara" w:hAnsi="Candara" w:cs="Candara"/>
          <w:b/>
          <w:sz w:val="21"/>
          <w:szCs w:val="21"/>
        </w:rPr>
        <w:t>roject)</w:t>
      </w:r>
    </w:p>
    <w:p w14:paraId="3A87AD8D" w14:textId="77777777" w:rsidR="00EF09E0" w:rsidRDefault="00C26614">
      <w:pPr>
        <w:spacing w:line="240" w:lineRule="exact"/>
        <w:ind w:left="2880"/>
        <w:rPr>
          <w:rFonts w:ascii="Candara" w:eastAsia="Candara" w:hAnsi="Candara" w:cs="Candara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position w:val="1"/>
          <w:sz w:val="21"/>
          <w:szCs w:val="21"/>
        </w:rPr>
        <w:t>esi</w:t>
      </w:r>
      <w:r>
        <w:rPr>
          <w:rFonts w:ascii="Candara" w:eastAsia="Candara" w:hAnsi="Candara" w:cs="Candara"/>
          <w:spacing w:val="-4"/>
          <w:position w:val="1"/>
          <w:sz w:val="21"/>
          <w:szCs w:val="21"/>
        </w:rPr>
        <w:t>g</w:t>
      </w:r>
      <w:r>
        <w:rPr>
          <w:rFonts w:ascii="Candara" w:eastAsia="Candara" w:hAnsi="Candara" w:cs="Candara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i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m</w:t>
      </w:r>
      <w:r>
        <w:rPr>
          <w:rFonts w:ascii="Candara" w:eastAsia="Candara" w:hAnsi="Candara" w:cs="Candara"/>
          <w:position w:val="1"/>
          <w:sz w:val="21"/>
          <w:szCs w:val="21"/>
        </w:rPr>
        <w:t>ple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m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ati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o</w:t>
      </w:r>
      <w:r>
        <w:rPr>
          <w:rFonts w:ascii="Candara" w:eastAsia="Candara" w:hAnsi="Candara" w:cs="Candara"/>
          <w:position w:val="1"/>
          <w:sz w:val="21"/>
          <w:szCs w:val="21"/>
        </w:rPr>
        <w:t>f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 Mu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l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im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ed</w:t>
      </w:r>
      <w:r>
        <w:rPr>
          <w:rFonts w:ascii="Candara" w:eastAsia="Candara" w:hAnsi="Candara" w:cs="Candara"/>
          <w:position w:val="1"/>
          <w:sz w:val="21"/>
          <w:szCs w:val="21"/>
        </w:rPr>
        <w:t>ia S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y</w:t>
      </w:r>
      <w:r>
        <w:rPr>
          <w:rFonts w:ascii="Candara" w:eastAsia="Candara" w:hAnsi="Candara" w:cs="Candara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ms</w:t>
      </w:r>
      <w:r>
        <w:rPr>
          <w:rFonts w:ascii="Candara" w:eastAsia="Candara" w:hAnsi="Candara" w:cs="Candara"/>
          <w:spacing w:val="3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–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B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l</w:t>
      </w:r>
      <w:r>
        <w:rPr>
          <w:rFonts w:ascii="Candara" w:eastAsia="Candara" w:hAnsi="Candara" w:cs="Candara"/>
          <w:position w:val="1"/>
          <w:sz w:val="21"/>
          <w:szCs w:val="21"/>
        </w:rPr>
        <w:t>ackr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c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k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c</w:t>
      </w:r>
    </w:p>
    <w:p w14:paraId="0219DAF6" w14:textId="77777777" w:rsidR="00EF09E0" w:rsidRDefault="00C26614">
      <w:pPr>
        <w:spacing w:line="240" w:lineRule="exact"/>
        <w:ind w:left="2880"/>
        <w:rPr>
          <w:rFonts w:ascii="Candara" w:eastAsia="Candara" w:hAnsi="Candara" w:cs="Candara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g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otiated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pr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>blem s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>l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v</w:t>
      </w:r>
      <w:r>
        <w:rPr>
          <w:rFonts w:ascii="Candara" w:eastAsia="Candara" w:hAnsi="Candara" w:cs="Candara"/>
          <w:position w:val="1"/>
          <w:sz w:val="21"/>
          <w:szCs w:val="21"/>
        </w:rPr>
        <w:t>ed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c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hn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position w:val="1"/>
          <w:sz w:val="21"/>
          <w:szCs w:val="21"/>
        </w:rPr>
        <w:t>cal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position w:val="1"/>
          <w:sz w:val="21"/>
          <w:szCs w:val="21"/>
        </w:rPr>
        <w:t>ss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u</w:t>
      </w:r>
      <w:r>
        <w:rPr>
          <w:rFonts w:ascii="Candara" w:eastAsia="Candara" w:hAnsi="Candara" w:cs="Candara"/>
          <w:position w:val="1"/>
          <w:sz w:val="21"/>
          <w:szCs w:val="21"/>
        </w:rPr>
        <w:t>es</w:t>
      </w:r>
    </w:p>
    <w:p w14:paraId="34F1AF96" w14:textId="77777777" w:rsidR="00EF09E0" w:rsidRDefault="00C26614">
      <w:pPr>
        <w:spacing w:line="240" w:lineRule="exact"/>
        <w:ind w:left="2880"/>
        <w:rPr>
          <w:rFonts w:ascii="Candara" w:eastAsia="Candara" w:hAnsi="Candara" w:cs="Candara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sea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c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position w:val="1"/>
          <w:sz w:val="21"/>
          <w:szCs w:val="21"/>
        </w:rPr>
        <w:t>ed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a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pr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nt</w:t>
      </w:r>
      <w:r>
        <w:rPr>
          <w:rFonts w:ascii="Candara" w:eastAsia="Candara" w:hAnsi="Candara" w:cs="Candara"/>
          <w:position w:val="1"/>
          <w:sz w:val="21"/>
          <w:szCs w:val="21"/>
        </w:rPr>
        <w:t>ed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fi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position w:val="1"/>
          <w:sz w:val="21"/>
          <w:szCs w:val="21"/>
        </w:rPr>
        <w:t>in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g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s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2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position w:val="1"/>
          <w:sz w:val="21"/>
          <w:szCs w:val="21"/>
        </w:rPr>
        <w:t>y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t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o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u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fo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position w:val="1"/>
          <w:sz w:val="21"/>
          <w:szCs w:val="21"/>
        </w:rPr>
        <w:t>m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position w:val="1"/>
          <w:sz w:val="21"/>
          <w:szCs w:val="21"/>
        </w:rPr>
        <w:t>t</w:t>
      </w:r>
    </w:p>
    <w:p w14:paraId="36E9EB61" w14:textId="77777777" w:rsidR="00EF09E0" w:rsidRDefault="00C26614">
      <w:pPr>
        <w:spacing w:line="240" w:lineRule="exact"/>
        <w:ind w:left="2880"/>
        <w:rPr>
          <w:rFonts w:ascii="Candara" w:eastAsia="Candara" w:hAnsi="Candara" w:cs="Candara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sult: 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g</w:t>
      </w:r>
      <w:r>
        <w:rPr>
          <w:rFonts w:ascii="Candara" w:eastAsia="Candara" w:hAnsi="Candara" w:cs="Candara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c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>n</w:t>
      </w:r>
    </w:p>
    <w:p w14:paraId="46F7C992" w14:textId="77777777" w:rsidR="00EF09E0" w:rsidRDefault="00EF09E0">
      <w:pPr>
        <w:spacing w:before="17" w:line="240" w:lineRule="exact"/>
        <w:rPr>
          <w:sz w:val="24"/>
          <w:szCs w:val="24"/>
        </w:rPr>
      </w:pPr>
    </w:p>
    <w:p w14:paraId="2AFCBE02" w14:textId="77777777" w:rsidR="00EF09E0" w:rsidRDefault="00C26614">
      <w:pPr>
        <w:ind w:left="144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P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RO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F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E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SS</w:t>
      </w:r>
      <w:r>
        <w:rPr>
          <w:rFonts w:ascii="Candara" w:eastAsia="Candara" w:hAnsi="Candara" w:cs="Candara"/>
          <w:b/>
          <w:spacing w:val="1"/>
          <w:sz w:val="21"/>
          <w:szCs w:val="21"/>
          <w:u w:val="single" w:color="000000"/>
        </w:rPr>
        <w:t>I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ON</w:t>
      </w:r>
      <w:r>
        <w:rPr>
          <w:rFonts w:ascii="Candara" w:eastAsia="Candara" w:hAnsi="Candara" w:cs="Candara"/>
          <w:b/>
          <w:spacing w:val="-3"/>
          <w:sz w:val="21"/>
          <w:szCs w:val="21"/>
          <w:u w:val="single" w:color="000000"/>
        </w:rPr>
        <w:t>A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L</w:t>
      </w:r>
      <w:r>
        <w:rPr>
          <w:rFonts w:ascii="Candara" w:eastAsia="Candara" w:hAnsi="Candara" w:cs="Candara"/>
          <w:b/>
          <w:spacing w:val="1"/>
          <w:sz w:val="21"/>
          <w:szCs w:val="21"/>
          <w:u w:val="single" w:color="000000"/>
        </w:rPr>
        <w:t xml:space="preserve"> 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DE</w:t>
      </w:r>
      <w:r>
        <w:rPr>
          <w:rFonts w:ascii="Candara" w:eastAsia="Candara" w:hAnsi="Candara" w:cs="Candara"/>
          <w:b/>
          <w:spacing w:val="-2"/>
          <w:sz w:val="21"/>
          <w:szCs w:val="21"/>
          <w:u w:val="single" w:color="000000"/>
        </w:rPr>
        <w:t>V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E</w:t>
      </w:r>
      <w:r>
        <w:rPr>
          <w:rFonts w:ascii="Candara" w:eastAsia="Candara" w:hAnsi="Candara" w:cs="Candara"/>
          <w:b/>
          <w:spacing w:val="1"/>
          <w:sz w:val="21"/>
          <w:szCs w:val="21"/>
          <w:u w:val="single" w:color="000000"/>
        </w:rPr>
        <w:t>L</w:t>
      </w:r>
      <w:r>
        <w:rPr>
          <w:rFonts w:ascii="Candara" w:eastAsia="Candara" w:hAnsi="Candara" w:cs="Candara"/>
          <w:b/>
          <w:spacing w:val="-3"/>
          <w:sz w:val="21"/>
          <w:szCs w:val="21"/>
          <w:u w:val="single" w:color="000000"/>
        </w:rPr>
        <w:t>O</w:t>
      </w:r>
      <w:r>
        <w:rPr>
          <w:rFonts w:ascii="Candara" w:eastAsia="Candara" w:hAnsi="Candara" w:cs="Candara"/>
          <w:b/>
          <w:spacing w:val="-2"/>
          <w:sz w:val="21"/>
          <w:szCs w:val="21"/>
          <w:u w:val="single" w:color="000000"/>
        </w:rPr>
        <w:t>P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M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EN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T</w:t>
      </w:r>
    </w:p>
    <w:p w14:paraId="3D120FA5" w14:textId="77777777" w:rsidR="00EF09E0" w:rsidRDefault="00EF09E0">
      <w:pPr>
        <w:spacing w:line="240" w:lineRule="exact"/>
        <w:rPr>
          <w:sz w:val="24"/>
          <w:szCs w:val="24"/>
        </w:rPr>
      </w:pPr>
    </w:p>
    <w:p w14:paraId="78EEFA44" w14:textId="77777777" w:rsidR="00EF09E0" w:rsidRDefault="00C26614">
      <w:pPr>
        <w:spacing w:before="14"/>
        <w:ind w:left="144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z w:val="21"/>
          <w:szCs w:val="21"/>
        </w:rPr>
        <w:t>M</w:t>
      </w:r>
      <w:r>
        <w:rPr>
          <w:rFonts w:ascii="Candara" w:eastAsia="Candara" w:hAnsi="Candara" w:cs="Candara"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sz w:val="21"/>
          <w:szCs w:val="21"/>
        </w:rPr>
        <w:t>rch</w:t>
      </w:r>
      <w:r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sz w:val="21"/>
          <w:szCs w:val="21"/>
        </w:rPr>
        <w:t>2</w:t>
      </w:r>
      <w:r>
        <w:rPr>
          <w:rFonts w:ascii="Candara" w:eastAsia="Candara" w:hAnsi="Candara" w:cs="Candara"/>
          <w:spacing w:val="-1"/>
          <w:sz w:val="21"/>
          <w:szCs w:val="21"/>
        </w:rPr>
        <w:t>0</w:t>
      </w:r>
      <w:r>
        <w:rPr>
          <w:rFonts w:ascii="Candara" w:eastAsia="Candara" w:hAnsi="Candara" w:cs="Candara"/>
          <w:spacing w:val="-2"/>
          <w:sz w:val="21"/>
          <w:szCs w:val="21"/>
        </w:rPr>
        <w:t>1</w:t>
      </w:r>
      <w:r>
        <w:rPr>
          <w:rFonts w:ascii="Candara" w:eastAsia="Candara" w:hAnsi="Candara" w:cs="Candara"/>
          <w:sz w:val="21"/>
          <w:szCs w:val="21"/>
        </w:rPr>
        <w:t xml:space="preserve">4        </w:t>
      </w:r>
      <w:r>
        <w:rPr>
          <w:rFonts w:ascii="Candara" w:eastAsia="Candara" w:hAnsi="Candara" w:cs="Candara"/>
          <w:spacing w:val="22"/>
          <w:sz w:val="21"/>
          <w:szCs w:val="21"/>
        </w:rPr>
        <w:t xml:space="preserve"> 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E</w:t>
      </w:r>
      <w:r>
        <w:rPr>
          <w:rFonts w:ascii="Candara" w:eastAsia="Candara" w:hAnsi="Candara" w:cs="Candara"/>
          <w:b/>
          <w:sz w:val="21"/>
          <w:szCs w:val="21"/>
        </w:rPr>
        <w:t>ssenti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b/>
          <w:sz w:val="21"/>
          <w:szCs w:val="21"/>
        </w:rPr>
        <w:t>l</w:t>
      </w:r>
      <w:r>
        <w:rPr>
          <w:rFonts w:ascii="Candara" w:eastAsia="Candara" w:hAnsi="Candara" w:cs="Candara"/>
          <w:b/>
          <w:spacing w:val="-2"/>
          <w:sz w:val="21"/>
          <w:szCs w:val="21"/>
        </w:rPr>
        <w:t xml:space="preserve"> </w:t>
      </w:r>
      <w:r>
        <w:rPr>
          <w:rFonts w:ascii="Candara" w:eastAsia="Candara" w:hAnsi="Candara" w:cs="Candara"/>
          <w:b/>
          <w:sz w:val="21"/>
          <w:szCs w:val="21"/>
        </w:rPr>
        <w:t>D</w:t>
      </w:r>
      <w:r>
        <w:rPr>
          <w:rFonts w:ascii="Candara" w:eastAsia="Candara" w:hAnsi="Candara" w:cs="Candara"/>
          <w:b/>
          <w:spacing w:val="1"/>
          <w:sz w:val="21"/>
          <w:szCs w:val="21"/>
        </w:rPr>
        <w:t>i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g</w:t>
      </w:r>
      <w:r>
        <w:rPr>
          <w:rFonts w:ascii="Candara" w:eastAsia="Candara" w:hAnsi="Candara" w:cs="Candara"/>
          <w:b/>
          <w:sz w:val="21"/>
          <w:szCs w:val="21"/>
        </w:rPr>
        <w:t>i</w:t>
      </w:r>
      <w:r>
        <w:rPr>
          <w:rFonts w:ascii="Candara" w:eastAsia="Candara" w:hAnsi="Candara" w:cs="Candara"/>
          <w:b/>
          <w:spacing w:val="-2"/>
          <w:sz w:val="21"/>
          <w:szCs w:val="21"/>
        </w:rPr>
        <w:t>t</w:t>
      </w:r>
      <w:r>
        <w:rPr>
          <w:rFonts w:ascii="Candara" w:eastAsia="Candara" w:hAnsi="Candara" w:cs="Candara"/>
          <w:b/>
          <w:sz w:val="21"/>
          <w:szCs w:val="21"/>
        </w:rPr>
        <w:t xml:space="preserve">al </w:t>
      </w:r>
      <w:r>
        <w:rPr>
          <w:rFonts w:ascii="Candara" w:eastAsia="Candara" w:hAnsi="Candara" w:cs="Candara"/>
          <w:b/>
          <w:spacing w:val="-2"/>
          <w:sz w:val="21"/>
          <w:szCs w:val="21"/>
        </w:rPr>
        <w:t>P</w:t>
      </w:r>
      <w:r>
        <w:rPr>
          <w:rFonts w:ascii="Candara" w:eastAsia="Candara" w:hAnsi="Candara" w:cs="Candara"/>
          <w:b/>
          <w:sz w:val="21"/>
          <w:szCs w:val="21"/>
        </w:rPr>
        <w:t>roject</w:t>
      </w:r>
      <w:r>
        <w:rPr>
          <w:rFonts w:ascii="Candara" w:eastAsia="Candara" w:hAnsi="Candara" w:cs="Candara"/>
          <w:b/>
          <w:spacing w:val="-3"/>
          <w:sz w:val="21"/>
          <w:szCs w:val="21"/>
        </w:rPr>
        <w:t xml:space="preserve"> </w:t>
      </w:r>
      <w:r>
        <w:rPr>
          <w:rFonts w:ascii="Candara" w:eastAsia="Candara" w:hAnsi="Candara" w:cs="Candara"/>
          <w:b/>
          <w:sz w:val="21"/>
          <w:szCs w:val="21"/>
        </w:rPr>
        <w:t>M</w:t>
      </w:r>
      <w:r>
        <w:rPr>
          <w:rFonts w:ascii="Candara" w:eastAsia="Candara" w:hAnsi="Candara" w:cs="Candara"/>
          <w:b/>
          <w:spacing w:val="-3"/>
          <w:sz w:val="21"/>
          <w:szCs w:val="21"/>
        </w:rPr>
        <w:t>a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n</w:t>
      </w:r>
      <w:r>
        <w:rPr>
          <w:rFonts w:ascii="Candara" w:eastAsia="Candara" w:hAnsi="Candara" w:cs="Candara"/>
          <w:b/>
          <w:sz w:val="21"/>
          <w:szCs w:val="21"/>
        </w:rPr>
        <w:t>a</w:t>
      </w:r>
      <w:r>
        <w:rPr>
          <w:rFonts w:ascii="Candara" w:eastAsia="Candara" w:hAnsi="Candara" w:cs="Candara"/>
          <w:b/>
          <w:spacing w:val="-2"/>
          <w:sz w:val="21"/>
          <w:szCs w:val="21"/>
        </w:rPr>
        <w:t>g</w:t>
      </w:r>
      <w:r>
        <w:rPr>
          <w:rFonts w:ascii="Candara" w:eastAsia="Candara" w:hAnsi="Candara" w:cs="Candara"/>
          <w:b/>
          <w:sz w:val="21"/>
          <w:szCs w:val="21"/>
        </w:rPr>
        <w:t>e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m</w:t>
      </w:r>
      <w:r>
        <w:rPr>
          <w:rFonts w:ascii="Candara" w:eastAsia="Candara" w:hAnsi="Candara" w:cs="Candara"/>
          <w:b/>
          <w:sz w:val="21"/>
          <w:szCs w:val="21"/>
        </w:rPr>
        <w:t>e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n</w:t>
      </w:r>
      <w:r>
        <w:rPr>
          <w:rFonts w:ascii="Candara" w:eastAsia="Candara" w:hAnsi="Candara" w:cs="Candara"/>
          <w:b/>
          <w:sz w:val="21"/>
          <w:szCs w:val="21"/>
        </w:rPr>
        <w:t>t</w:t>
      </w:r>
    </w:p>
    <w:p w14:paraId="0303EDEE" w14:textId="77777777" w:rsidR="00EF09E0" w:rsidRDefault="00C26614">
      <w:pPr>
        <w:ind w:left="288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z w:val="21"/>
          <w:szCs w:val="21"/>
        </w:rPr>
        <w:t>A</w:t>
      </w:r>
      <w:r>
        <w:rPr>
          <w:rFonts w:ascii="Candara" w:eastAsia="Candara" w:hAnsi="Candara" w:cs="Candara"/>
          <w:spacing w:val="-1"/>
          <w:sz w:val="21"/>
          <w:szCs w:val="21"/>
        </w:rPr>
        <w:t>u</w:t>
      </w:r>
      <w:r>
        <w:rPr>
          <w:rFonts w:ascii="Candara" w:eastAsia="Candara" w:hAnsi="Candara" w:cs="Candara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r</w:t>
      </w:r>
      <w:r>
        <w:rPr>
          <w:rFonts w:ascii="Candara" w:eastAsia="Candara" w:hAnsi="Candara" w:cs="Candara"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sz w:val="21"/>
          <w:szCs w:val="21"/>
        </w:rPr>
        <w:t>l</w:t>
      </w:r>
      <w:r>
        <w:rPr>
          <w:rFonts w:ascii="Candara" w:eastAsia="Candara" w:hAnsi="Candara" w:cs="Candara"/>
          <w:spacing w:val="-1"/>
          <w:sz w:val="21"/>
          <w:szCs w:val="21"/>
        </w:rPr>
        <w:t>i</w:t>
      </w:r>
      <w:r>
        <w:rPr>
          <w:rFonts w:ascii="Candara" w:eastAsia="Candara" w:hAnsi="Candara" w:cs="Candara"/>
          <w:spacing w:val="-3"/>
          <w:sz w:val="21"/>
          <w:szCs w:val="21"/>
        </w:rPr>
        <w:t>a</w:t>
      </w:r>
      <w:r>
        <w:rPr>
          <w:rFonts w:ascii="Candara" w:eastAsia="Candara" w:hAnsi="Candara" w:cs="Candara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sz w:val="21"/>
          <w:szCs w:val="21"/>
        </w:rPr>
        <w:t>I</w:t>
      </w:r>
      <w:r>
        <w:rPr>
          <w:rFonts w:ascii="Candara" w:eastAsia="Candara" w:hAnsi="Candara" w:cs="Candara"/>
          <w:spacing w:val="-2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>a</w:t>
      </w:r>
      <w:r>
        <w:rPr>
          <w:rFonts w:ascii="Candara" w:eastAsia="Candara" w:hAnsi="Candara" w:cs="Candara"/>
          <w:spacing w:val="-2"/>
          <w:sz w:val="21"/>
          <w:szCs w:val="21"/>
        </w:rPr>
        <w:t>c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i</w:t>
      </w:r>
      <w:r>
        <w:rPr>
          <w:rFonts w:ascii="Candara" w:eastAsia="Candara" w:hAnsi="Candara" w:cs="Candara"/>
          <w:spacing w:val="-1"/>
          <w:sz w:val="21"/>
          <w:szCs w:val="21"/>
        </w:rPr>
        <w:t>v</w:t>
      </w:r>
      <w:r>
        <w:rPr>
          <w:rFonts w:ascii="Candara" w:eastAsia="Candara" w:hAnsi="Candara" w:cs="Candara"/>
          <w:sz w:val="21"/>
          <w:szCs w:val="21"/>
        </w:rPr>
        <w:t xml:space="preserve">e </w:t>
      </w:r>
      <w:r>
        <w:rPr>
          <w:rFonts w:ascii="Candara" w:eastAsia="Candara" w:hAnsi="Candara" w:cs="Candara"/>
          <w:spacing w:val="-1"/>
          <w:sz w:val="21"/>
          <w:szCs w:val="21"/>
        </w:rPr>
        <w:t>M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sz w:val="21"/>
          <w:szCs w:val="21"/>
        </w:rPr>
        <w:t>d</w:t>
      </w:r>
      <w:r>
        <w:rPr>
          <w:rFonts w:ascii="Candara" w:eastAsia="Candara" w:hAnsi="Candara" w:cs="Candara"/>
          <w:spacing w:val="-3"/>
          <w:sz w:val="21"/>
          <w:szCs w:val="21"/>
        </w:rPr>
        <w:t>i</w:t>
      </w:r>
      <w:r>
        <w:rPr>
          <w:rFonts w:ascii="Candara" w:eastAsia="Candara" w:hAnsi="Candara" w:cs="Candara"/>
          <w:sz w:val="21"/>
          <w:szCs w:val="21"/>
        </w:rPr>
        <w:t xml:space="preserve">a </w:t>
      </w:r>
      <w:r>
        <w:rPr>
          <w:rFonts w:ascii="Candara" w:eastAsia="Candara" w:hAnsi="Candara" w:cs="Candara"/>
          <w:spacing w:val="-1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pacing w:val="-1"/>
          <w:sz w:val="21"/>
          <w:szCs w:val="21"/>
        </w:rPr>
        <w:t>d</w:t>
      </w:r>
      <w:r>
        <w:rPr>
          <w:rFonts w:ascii="Candara" w:eastAsia="Candara" w:hAnsi="Candara" w:cs="Candara"/>
          <w:sz w:val="21"/>
          <w:szCs w:val="21"/>
        </w:rPr>
        <w:t>us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pacing w:val="-3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>y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A</w:t>
      </w:r>
      <w:r>
        <w:rPr>
          <w:rFonts w:ascii="Candara" w:eastAsia="Candara" w:hAnsi="Candara" w:cs="Candara"/>
          <w:spacing w:val="-3"/>
          <w:sz w:val="21"/>
          <w:szCs w:val="21"/>
        </w:rPr>
        <w:t>s</w:t>
      </w:r>
      <w:r>
        <w:rPr>
          <w:rFonts w:ascii="Candara" w:eastAsia="Candara" w:hAnsi="Candara" w:cs="Candara"/>
          <w:sz w:val="21"/>
          <w:szCs w:val="21"/>
        </w:rPr>
        <w:t>soci</w:t>
      </w:r>
      <w:r>
        <w:rPr>
          <w:rFonts w:ascii="Candara" w:eastAsia="Candara" w:hAnsi="Candara" w:cs="Candara"/>
          <w:spacing w:val="-3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i</w:t>
      </w:r>
      <w:r>
        <w:rPr>
          <w:rFonts w:ascii="Candara" w:eastAsia="Candara" w:hAnsi="Candara" w:cs="Candara"/>
          <w:spacing w:val="-1"/>
          <w:sz w:val="21"/>
          <w:szCs w:val="21"/>
        </w:rPr>
        <w:t>o</w:t>
      </w:r>
      <w:r>
        <w:rPr>
          <w:rFonts w:ascii="Candara" w:eastAsia="Candara" w:hAnsi="Candara" w:cs="Candara"/>
          <w:sz w:val="21"/>
          <w:szCs w:val="21"/>
        </w:rPr>
        <w:t>n</w:t>
      </w:r>
    </w:p>
    <w:p w14:paraId="48CB743D" w14:textId="77777777" w:rsidR="00EF09E0" w:rsidRDefault="00EF09E0">
      <w:pPr>
        <w:spacing w:before="17" w:line="240" w:lineRule="exact"/>
        <w:rPr>
          <w:sz w:val="24"/>
          <w:szCs w:val="24"/>
        </w:rPr>
      </w:pPr>
    </w:p>
    <w:p w14:paraId="40372B85" w14:textId="77777777" w:rsidR="00EF09E0" w:rsidRDefault="00C26614">
      <w:pPr>
        <w:ind w:left="144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b/>
          <w:spacing w:val="1"/>
          <w:sz w:val="21"/>
          <w:szCs w:val="21"/>
          <w:u w:val="single" w:color="000000"/>
        </w:rPr>
        <w:t>IC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T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 xml:space="preserve"> R</w:t>
      </w:r>
      <w:r>
        <w:rPr>
          <w:rFonts w:ascii="Candara" w:eastAsia="Candara" w:hAnsi="Candara" w:cs="Candara"/>
          <w:b/>
          <w:spacing w:val="-3"/>
          <w:sz w:val="21"/>
          <w:szCs w:val="21"/>
          <w:u w:val="single" w:color="000000"/>
        </w:rPr>
        <w:t>E</w:t>
      </w:r>
      <w:r>
        <w:rPr>
          <w:rFonts w:ascii="Candara" w:eastAsia="Candara" w:hAnsi="Candara" w:cs="Candara"/>
          <w:b/>
          <w:spacing w:val="1"/>
          <w:sz w:val="21"/>
          <w:szCs w:val="21"/>
          <w:u w:val="single" w:color="000000"/>
        </w:rPr>
        <w:t>L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ATE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D E</w:t>
      </w:r>
      <w:r>
        <w:rPr>
          <w:rFonts w:ascii="Candara" w:eastAsia="Candara" w:hAnsi="Candara" w:cs="Candara"/>
          <w:b/>
          <w:spacing w:val="-2"/>
          <w:sz w:val="21"/>
          <w:szCs w:val="21"/>
          <w:u w:val="single" w:color="000000"/>
        </w:rPr>
        <w:t>X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P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ER</w:t>
      </w:r>
      <w:r>
        <w:rPr>
          <w:rFonts w:ascii="Candara" w:eastAsia="Candara" w:hAnsi="Candara" w:cs="Candara"/>
          <w:b/>
          <w:spacing w:val="1"/>
          <w:sz w:val="21"/>
          <w:szCs w:val="21"/>
          <w:u w:val="single" w:color="000000"/>
        </w:rPr>
        <w:t>I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EN</w:t>
      </w:r>
      <w:r>
        <w:rPr>
          <w:rFonts w:ascii="Candara" w:eastAsia="Candara" w:hAnsi="Candara" w:cs="Candara"/>
          <w:b/>
          <w:spacing w:val="1"/>
          <w:sz w:val="21"/>
          <w:szCs w:val="21"/>
          <w:u w:val="single" w:color="000000"/>
        </w:rPr>
        <w:t>C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E</w:t>
      </w:r>
    </w:p>
    <w:p w14:paraId="1F8D5241" w14:textId="77777777" w:rsidR="00EF09E0" w:rsidRDefault="00EF09E0">
      <w:pPr>
        <w:spacing w:line="240" w:lineRule="exact"/>
        <w:rPr>
          <w:sz w:val="24"/>
          <w:szCs w:val="24"/>
        </w:rPr>
      </w:pPr>
    </w:p>
    <w:p w14:paraId="0B993F4A" w14:textId="77777777" w:rsidR="00EF09E0" w:rsidRDefault="00C26614">
      <w:pPr>
        <w:spacing w:before="14"/>
        <w:ind w:left="144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z w:val="21"/>
          <w:szCs w:val="21"/>
        </w:rPr>
        <w:t>M</w:t>
      </w:r>
      <w:r>
        <w:rPr>
          <w:rFonts w:ascii="Candara" w:eastAsia="Candara" w:hAnsi="Candara" w:cs="Candara"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sz w:val="21"/>
          <w:szCs w:val="21"/>
        </w:rPr>
        <w:t xml:space="preserve">r </w:t>
      </w:r>
      <w:r>
        <w:rPr>
          <w:rFonts w:ascii="Candara" w:eastAsia="Candara" w:hAnsi="Candara" w:cs="Candara"/>
          <w:spacing w:val="1"/>
          <w:sz w:val="21"/>
          <w:szCs w:val="21"/>
        </w:rPr>
        <w:t>2</w:t>
      </w:r>
      <w:r>
        <w:rPr>
          <w:rFonts w:ascii="Candara" w:eastAsia="Candara" w:hAnsi="Candara" w:cs="Candara"/>
          <w:spacing w:val="-1"/>
          <w:sz w:val="21"/>
          <w:szCs w:val="21"/>
        </w:rPr>
        <w:t>0</w:t>
      </w:r>
      <w:r>
        <w:rPr>
          <w:rFonts w:ascii="Candara" w:eastAsia="Candara" w:hAnsi="Candara" w:cs="Candara"/>
          <w:spacing w:val="-2"/>
          <w:sz w:val="21"/>
          <w:szCs w:val="21"/>
        </w:rPr>
        <w:t>1</w:t>
      </w:r>
      <w:r>
        <w:rPr>
          <w:rFonts w:ascii="Candara" w:eastAsia="Candara" w:hAnsi="Candara" w:cs="Candara"/>
          <w:sz w:val="21"/>
          <w:szCs w:val="21"/>
        </w:rPr>
        <w:t>4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 xml:space="preserve">–         </w:t>
      </w:r>
      <w:r>
        <w:rPr>
          <w:rFonts w:ascii="Candara" w:eastAsia="Candara" w:hAnsi="Candara" w:cs="Candara"/>
          <w:spacing w:val="33"/>
          <w:sz w:val="21"/>
          <w:szCs w:val="21"/>
        </w:rPr>
        <w:t xml:space="preserve"> </w:t>
      </w:r>
      <w:r>
        <w:rPr>
          <w:rFonts w:ascii="Candara" w:eastAsia="Candara" w:hAnsi="Candara" w:cs="Candara"/>
          <w:b/>
          <w:spacing w:val="1"/>
          <w:sz w:val="21"/>
          <w:szCs w:val="21"/>
        </w:rPr>
        <w:t>W</w:t>
      </w:r>
      <w:r>
        <w:rPr>
          <w:rFonts w:ascii="Candara" w:eastAsia="Candara" w:hAnsi="Candara" w:cs="Candara"/>
          <w:b/>
          <w:sz w:val="21"/>
          <w:szCs w:val="21"/>
        </w:rPr>
        <w:t>e</w:t>
      </w:r>
      <w:r>
        <w:rPr>
          <w:rFonts w:ascii="Candara" w:eastAsia="Candara" w:hAnsi="Candara" w:cs="Candara"/>
          <w:b/>
          <w:spacing w:val="-2"/>
          <w:sz w:val="21"/>
          <w:szCs w:val="21"/>
        </w:rPr>
        <w:t>b</w:t>
      </w:r>
      <w:r>
        <w:rPr>
          <w:rFonts w:ascii="Candara" w:eastAsia="Candara" w:hAnsi="Candara" w:cs="Candara"/>
          <w:b/>
          <w:sz w:val="21"/>
          <w:szCs w:val="21"/>
        </w:rPr>
        <w:t>site</w:t>
      </w:r>
      <w:r>
        <w:rPr>
          <w:rFonts w:ascii="Candara" w:eastAsia="Candara" w:hAnsi="Candara" w:cs="Candara"/>
          <w:b/>
          <w:spacing w:val="-2"/>
          <w:sz w:val="21"/>
          <w:szCs w:val="21"/>
        </w:rPr>
        <w:t xml:space="preserve"> </w:t>
      </w:r>
      <w:r>
        <w:rPr>
          <w:rFonts w:ascii="Candara" w:eastAsia="Candara" w:hAnsi="Candara" w:cs="Candara"/>
          <w:b/>
          <w:sz w:val="21"/>
          <w:szCs w:val="21"/>
        </w:rPr>
        <w:t>De</w:t>
      </w:r>
      <w:r>
        <w:rPr>
          <w:rFonts w:ascii="Candara" w:eastAsia="Candara" w:hAnsi="Candara" w:cs="Candara"/>
          <w:b/>
          <w:spacing w:val="-2"/>
          <w:sz w:val="21"/>
          <w:szCs w:val="21"/>
        </w:rPr>
        <w:t>v</w:t>
      </w:r>
      <w:r>
        <w:rPr>
          <w:rFonts w:ascii="Candara" w:eastAsia="Candara" w:hAnsi="Candara" w:cs="Candara"/>
          <w:b/>
          <w:sz w:val="21"/>
          <w:szCs w:val="21"/>
        </w:rPr>
        <w:t>elop</w:t>
      </w:r>
      <w:r>
        <w:rPr>
          <w:rFonts w:ascii="Candara" w:eastAsia="Candara" w:hAnsi="Candara" w:cs="Candara"/>
          <w:b/>
          <w:spacing w:val="-3"/>
          <w:sz w:val="21"/>
          <w:szCs w:val="21"/>
        </w:rPr>
        <w:t>e</w:t>
      </w:r>
      <w:r>
        <w:rPr>
          <w:rFonts w:ascii="Candara" w:eastAsia="Candara" w:hAnsi="Candara" w:cs="Candara"/>
          <w:b/>
          <w:sz w:val="21"/>
          <w:szCs w:val="21"/>
        </w:rPr>
        <w:t>r</w:t>
      </w:r>
    </w:p>
    <w:p w14:paraId="111DABCA" w14:textId="77777777" w:rsidR="00EF09E0" w:rsidRDefault="00C26614">
      <w:pPr>
        <w:spacing w:before="1"/>
        <w:ind w:left="144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z w:val="21"/>
          <w:szCs w:val="21"/>
        </w:rPr>
        <w:t>cur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2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 xml:space="preserve">t                </w:t>
      </w:r>
      <w:r>
        <w:rPr>
          <w:rFonts w:ascii="Candara" w:eastAsia="Candara" w:hAnsi="Candara" w:cs="Candara"/>
          <w:spacing w:val="15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R</w:t>
      </w:r>
      <w:r>
        <w:rPr>
          <w:rFonts w:ascii="Candara" w:eastAsia="Candara" w:hAnsi="Candara" w:cs="Candara"/>
          <w:spacing w:val="-1"/>
          <w:sz w:val="21"/>
          <w:szCs w:val="21"/>
        </w:rPr>
        <w:t>o</w:t>
      </w:r>
      <w:r>
        <w:rPr>
          <w:rFonts w:ascii="Candara" w:eastAsia="Candara" w:hAnsi="Candara" w:cs="Candara"/>
          <w:sz w:val="21"/>
          <w:szCs w:val="21"/>
        </w:rPr>
        <w:t>sie</w:t>
      </w:r>
      <w:r>
        <w:rPr>
          <w:rFonts w:ascii="Candara" w:eastAsia="Candara" w:hAnsi="Candara" w:cs="Candara"/>
          <w:spacing w:val="-1"/>
          <w:sz w:val="21"/>
          <w:szCs w:val="21"/>
        </w:rPr>
        <w:t>’</w:t>
      </w:r>
      <w:r>
        <w:rPr>
          <w:rFonts w:ascii="Candara" w:eastAsia="Candara" w:hAnsi="Candara" w:cs="Candara"/>
          <w:sz w:val="21"/>
          <w:szCs w:val="21"/>
        </w:rPr>
        <w:t xml:space="preserve">s </w:t>
      </w:r>
      <w:r>
        <w:rPr>
          <w:rFonts w:ascii="Candara" w:eastAsia="Candara" w:hAnsi="Candara" w:cs="Candara"/>
          <w:spacing w:val="-3"/>
          <w:sz w:val="21"/>
          <w:szCs w:val="21"/>
        </w:rPr>
        <w:t>A</w:t>
      </w:r>
      <w:r>
        <w:rPr>
          <w:rFonts w:ascii="Candara" w:eastAsia="Candara" w:hAnsi="Candara" w:cs="Candara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i</w:t>
      </w:r>
      <w:r>
        <w:rPr>
          <w:rFonts w:ascii="Candara" w:eastAsia="Candara" w:hAnsi="Candara" w:cs="Candara"/>
          <w:spacing w:val="-2"/>
          <w:sz w:val="21"/>
          <w:szCs w:val="21"/>
        </w:rPr>
        <w:t>q</w:t>
      </w:r>
      <w:r>
        <w:rPr>
          <w:rFonts w:ascii="Candara" w:eastAsia="Candara" w:hAnsi="Candara" w:cs="Candara"/>
          <w:sz w:val="21"/>
          <w:szCs w:val="21"/>
        </w:rPr>
        <w:t xml:space="preserve">ue </w:t>
      </w:r>
      <w:r>
        <w:rPr>
          <w:rFonts w:ascii="Candara" w:eastAsia="Candara" w:hAnsi="Candara" w:cs="Candara"/>
          <w:spacing w:val="-3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sz w:val="21"/>
          <w:szCs w:val="21"/>
        </w:rPr>
        <w:t>h</w:t>
      </w:r>
      <w:r>
        <w:rPr>
          <w:rFonts w:ascii="Candara" w:eastAsia="Candara" w:hAnsi="Candara" w:cs="Candara"/>
          <w:sz w:val="21"/>
          <w:szCs w:val="21"/>
        </w:rPr>
        <w:t xml:space="preserve">op, </w:t>
      </w:r>
      <w:r>
        <w:rPr>
          <w:rFonts w:ascii="Candara" w:eastAsia="Candara" w:hAnsi="Candara" w:cs="Candara"/>
          <w:spacing w:val="-1"/>
          <w:sz w:val="21"/>
          <w:szCs w:val="21"/>
        </w:rPr>
        <w:t>C</w:t>
      </w:r>
      <w:r>
        <w:rPr>
          <w:rFonts w:ascii="Candara" w:eastAsia="Candara" w:hAnsi="Candara" w:cs="Candara"/>
          <w:spacing w:val="-3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pacing w:val="-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>bu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>y</w:t>
      </w:r>
    </w:p>
    <w:p w14:paraId="3A5416CF" w14:textId="77777777" w:rsidR="00EF09E0" w:rsidRDefault="00C26614">
      <w:pPr>
        <w:ind w:left="288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b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b/>
          <w:sz w:val="21"/>
          <w:szCs w:val="21"/>
        </w:rPr>
        <w:t>esp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on</w:t>
      </w:r>
      <w:r>
        <w:rPr>
          <w:rFonts w:ascii="Candara" w:eastAsia="Candara" w:hAnsi="Candara" w:cs="Candara"/>
          <w:b/>
          <w:sz w:val="21"/>
          <w:szCs w:val="21"/>
        </w:rPr>
        <w:t>si</w:t>
      </w:r>
      <w:r>
        <w:rPr>
          <w:rFonts w:ascii="Candara" w:eastAsia="Candara" w:hAnsi="Candara" w:cs="Candara"/>
          <w:b/>
          <w:spacing w:val="-2"/>
          <w:sz w:val="21"/>
          <w:szCs w:val="21"/>
        </w:rPr>
        <w:t>b</w:t>
      </w:r>
      <w:r>
        <w:rPr>
          <w:rFonts w:ascii="Candara" w:eastAsia="Candara" w:hAnsi="Candara" w:cs="Candara"/>
          <w:b/>
          <w:sz w:val="21"/>
          <w:szCs w:val="21"/>
        </w:rPr>
        <w:t>i</w:t>
      </w:r>
      <w:r>
        <w:rPr>
          <w:rFonts w:ascii="Candara" w:eastAsia="Candara" w:hAnsi="Candara" w:cs="Candara"/>
          <w:b/>
          <w:spacing w:val="1"/>
          <w:sz w:val="21"/>
          <w:szCs w:val="21"/>
        </w:rPr>
        <w:t>l</w:t>
      </w:r>
      <w:r>
        <w:rPr>
          <w:rFonts w:ascii="Candara" w:eastAsia="Candara" w:hAnsi="Candara" w:cs="Candara"/>
          <w:b/>
          <w:sz w:val="21"/>
          <w:szCs w:val="21"/>
        </w:rPr>
        <w:t>i</w:t>
      </w:r>
      <w:r>
        <w:rPr>
          <w:rFonts w:ascii="Candara" w:eastAsia="Candara" w:hAnsi="Candara" w:cs="Candara"/>
          <w:b/>
          <w:spacing w:val="-2"/>
          <w:sz w:val="21"/>
          <w:szCs w:val="21"/>
        </w:rPr>
        <w:t>t</w:t>
      </w:r>
      <w:r>
        <w:rPr>
          <w:rFonts w:ascii="Candara" w:eastAsia="Candara" w:hAnsi="Candara" w:cs="Candara"/>
          <w:b/>
          <w:sz w:val="21"/>
          <w:szCs w:val="21"/>
        </w:rPr>
        <w:t>ies</w:t>
      </w:r>
    </w:p>
    <w:p w14:paraId="46FBE667" w14:textId="77777777" w:rsidR="00EF09E0" w:rsidRDefault="00C26614">
      <w:pPr>
        <w:spacing w:line="240" w:lineRule="exact"/>
        <w:ind w:left="2880"/>
        <w:rPr>
          <w:rFonts w:ascii="Candara" w:eastAsia="Candara" w:hAnsi="Candara" w:cs="Candara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M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g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e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m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c</w:t>
      </w:r>
      <w:r>
        <w:rPr>
          <w:rFonts w:ascii="Candara" w:eastAsia="Candara" w:hAnsi="Candara" w:cs="Candara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m</w:t>
      </w:r>
      <w:r>
        <w:rPr>
          <w:rFonts w:ascii="Candara" w:eastAsia="Candara" w:hAnsi="Candara" w:cs="Candara"/>
          <w:position w:val="1"/>
          <w:sz w:val="21"/>
          <w:szCs w:val="21"/>
        </w:rPr>
        <w:t>p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y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w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b</w:t>
      </w:r>
      <w:r>
        <w:rPr>
          <w:rFonts w:ascii="Candara" w:eastAsia="Candara" w:hAnsi="Candara" w:cs="Candara"/>
          <w:position w:val="1"/>
          <w:sz w:val="21"/>
          <w:szCs w:val="21"/>
        </w:rPr>
        <w:t>si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e </w:t>
      </w:r>
      <w:r>
        <w:rPr>
          <w:rFonts w:ascii="Candara" w:eastAsia="Candara" w:hAnsi="Candara" w:cs="Candara"/>
          <w:spacing w:val="2"/>
          <w:position w:val="1"/>
          <w:sz w:val="21"/>
          <w:szCs w:val="21"/>
        </w:rPr>
        <w:t>(</w:t>
      </w:r>
      <w:hyperlink r:id="rId8">
        <w:r>
          <w:rPr>
            <w:rFonts w:ascii="Candara" w:eastAsia="Candara" w:hAnsi="Candara" w:cs="Candara"/>
            <w:spacing w:val="-1"/>
            <w:position w:val="1"/>
            <w:sz w:val="21"/>
            <w:szCs w:val="21"/>
          </w:rPr>
          <w:t>www</w:t>
        </w:r>
        <w:r>
          <w:rPr>
            <w:rFonts w:ascii="Candara" w:eastAsia="Candara" w:hAnsi="Candara" w:cs="Candara"/>
            <w:position w:val="1"/>
            <w:sz w:val="21"/>
            <w:szCs w:val="21"/>
          </w:rPr>
          <w:t>.</w:t>
        </w:r>
        <w:r>
          <w:rPr>
            <w:rFonts w:ascii="Candara" w:eastAsia="Candara" w:hAnsi="Candara" w:cs="Candara"/>
            <w:spacing w:val="-1"/>
            <w:position w:val="1"/>
            <w:sz w:val="21"/>
            <w:szCs w:val="21"/>
          </w:rPr>
          <w:t>r</w:t>
        </w:r>
        <w:r>
          <w:rPr>
            <w:rFonts w:ascii="Candara" w:eastAsia="Candara" w:hAnsi="Candara" w:cs="Candara"/>
            <w:spacing w:val="-3"/>
            <w:position w:val="1"/>
            <w:sz w:val="21"/>
            <w:szCs w:val="21"/>
          </w:rPr>
          <w:t>o</w:t>
        </w:r>
        <w:r>
          <w:rPr>
            <w:rFonts w:ascii="Candara" w:eastAsia="Candara" w:hAnsi="Candara" w:cs="Candara"/>
            <w:position w:val="1"/>
            <w:sz w:val="21"/>
            <w:szCs w:val="21"/>
          </w:rPr>
          <w:t>s</w:t>
        </w:r>
        <w:r>
          <w:rPr>
            <w:rFonts w:ascii="Candara" w:eastAsia="Candara" w:hAnsi="Candara" w:cs="Candara"/>
            <w:spacing w:val="-2"/>
            <w:position w:val="1"/>
            <w:sz w:val="21"/>
            <w:szCs w:val="21"/>
          </w:rPr>
          <w:t>i</w:t>
        </w:r>
        <w:r>
          <w:rPr>
            <w:rFonts w:ascii="Candara" w:eastAsia="Candara" w:hAnsi="Candara" w:cs="Candara"/>
            <w:position w:val="1"/>
            <w:sz w:val="21"/>
            <w:szCs w:val="21"/>
          </w:rPr>
          <w:t>es</w:t>
        </w:r>
        <w:r>
          <w:rPr>
            <w:rFonts w:ascii="Candara" w:eastAsia="Candara" w:hAnsi="Candara" w:cs="Candara"/>
            <w:spacing w:val="-1"/>
            <w:position w:val="1"/>
            <w:sz w:val="21"/>
            <w:szCs w:val="21"/>
          </w:rPr>
          <w:t>_</w:t>
        </w:r>
        <w:r>
          <w:rPr>
            <w:rFonts w:ascii="Candara" w:eastAsia="Candara" w:hAnsi="Candara" w:cs="Candara"/>
            <w:position w:val="1"/>
            <w:sz w:val="21"/>
            <w:szCs w:val="21"/>
          </w:rPr>
          <w:t>a</w:t>
        </w:r>
        <w:r>
          <w:rPr>
            <w:rFonts w:ascii="Candara" w:eastAsia="Candara" w:hAnsi="Candara" w:cs="Candara"/>
            <w:spacing w:val="-2"/>
            <w:position w:val="1"/>
            <w:sz w:val="21"/>
            <w:szCs w:val="21"/>
          </w:rPr>
          <w:t>n</w:t>
        </w:r>
        <w:r>
          <w:rPr>
            <w:rFonts w:ascii="Candara" w:eastAsia="Candara" w:hAnsi="Candara" w:cs="Candara"/>
            <w:spacing w:val="1"/>
            <w:position w:val="1"/>
            <w:sz w:val="21"/>
            <w:szCs w:val="21"/>
          </w:rPr>
          <w:t>t</w:t>
        </w:r>
        <w:r>
          <w:rPr>
            <w:rFonts w:ascii="Candara" w:eastAsia="Candara" w:hAnsi="Candara" w:cs="Candara"/>
            <w:position w:val="1"/>
            <w:sz w:val="21"/>
            <w:szCs w:val="21"/>
          </w:rPr>
          <w:t>iq</w:t>
        </w:r>
        <w:r>
          <w:rPr>
            <w:rFonts w:ascii="Candara" w:eastAsia="Candara" w:hAnsi="Candara" w:cs="Candara"/>
            <w:spacing w:val="-1"/>
            <w:position w:val="1"/>
            <w:sz w:val="21"/>
            <w:szCs w:val="21"/>
          </w:rPr>
          <w:t>u</w:t>
        </w:r>
        <w:r>
          <w:rPr>
            <w:rFonts w:ascii="Candara" w:eastAsia="Candara" w:hAnsi="Candara" w:cs="Candara"/>
            <w:position w:val="1"/>
            <w:sz w:val="21"/>
            <w:szCs w:val="21"/>
          </w:rPr>
          <w:t>es</w:t>
        </w:r>
        <w:r>
          <w:rPr>
            <w:rFonts w:ascii="Candara" w:eastAsia="Candara" w:hAnsi="Candara" w:cs="Candara"/>
            <w:spacing w:val="-3"/>
            <w:position w:val="1"/>
            <w:sz w:val="21"/>
            <w:szCs w:val="21"/>
          </w:rPr>
          <w:t>.</w:t>
        </w:r>
        <w:r>
          <w:rPr>
            <w:rFonts w:ascii="Candara" w:eastAsia="Candara" w:hAnsi="Candara" w:cs="Candara"/>
            <w:position w:val="1"/>
            <w:sz w:val="21"/>
            <w:szCs w:val="21"/>
          </w:rPr>
          <w:t>co</w:t>
        </w:r>
        <w:r>
          <w:rPr>
            <w:rFonts w:ascii="Candara" w:eastAsia="Candara" w:hAnsi="Candara" w:cs="Candara"/>
            <w:spacing w:val="1"/>
            <w:position w:val="1"/>
            <w:sz w:val="21"/>
            <w:szCs w:val="21"/>
          </w:rPr>
          <w:t>m</w:t>
        </w:r>
        <w:r>
          <w:rPr>
            <w:rFonts w:ascii="Candara" w:eastAsia="Candara" w:hAnsi="Candara" w:cs="Candara"/>
            <w:position w:val="1"/>
            <w:sz w:val="21"/>
            <w:szCs w:val="21"/>
          </w:rPr>
          <w:t>)</w:t>
        </w:r>
      </w:hyperlink>
    </w:p>
    <w:p w14:paraId="48C2EA24" w14:textId="77777777" w:rsidR="00EF09E0" w:rsidRDefault="00C26614">
      <w:pPr>
        <w:spacing w:line="240" w:lineRule="exact"/>
        <w:ind w:left="2880"/>
        <w:rPr>
          <w:rFonts w:ascii="Candara" w:eastAsia="Candara" w:hAnsi="Candara" w:cs="Candara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position w:val="1"/>
          <w:sz w:val="21"/>
          <w:szCs w:val="21"/>
        </w:rPr>
        <w:t>esi</w:t>
      </w:r>
      <w:r>
        <w:rPr>
          <w:rFonts w:ascii="Candara" w:eastAsia="Candara" w:hAnsi="Candara" w:cs="Candara"/>
          <w:spacing w:val="-4"/>
          <w:position w:val="1"/>
          <w:sz w:val="21"/>
          <w:szCs w:val="21"/>
        </w:rPr>
        <w:t>g</w:t>
      </w:r>
      <w:r>
        <w:rPr>
          <w:rFonts w:ascii="Candara" w:eastAsia="Candara" w:hAnsi="Candara" w:cs="Candara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i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m</w:t>
      </w:r>
      <w:r>
        <w:rPr>
          <w:rFonts w:ascii="Candara" w:eastAsia="Candara" w:hAnsi="Candara" w:cs="Candara"/>
          <w:position w:val="1"/>
          <w:sz w:val="21"/>
          <w:szCs w:val="21"/>
        </w:rPr>
        <w:t>ple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m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ati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o</w:t>
      </w:r>
      <w:r>
        <w:rPr>
          <w:rFonts w:ascii="Candara" w:eastAsia="Candara" w:hAnsi="Candara" w:cs="Candara"/>
          <w:position w:val="1"/>
          <w:sz w:val="21"/>
          <w:szCs w:val="21"/>
        </w:rPr>
        <w:t>f a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w</w:t>
      </w:r>
      <w:r>
        <w:rPr>
          <w:rFonts w:ascii="Candara" w:eastAsia="Candara" w:hAnsi="Candara" w:cs="Candara"/>
          <w:position w:val="1"/>
          <w:sz w:val="21"/>
          <w:szCs w:val="21"/>
        </w:rPr>
        <w:t>ebs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o c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er for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l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e c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u</w:t>
      </w:r>
      <w:r>
        <w:rPr>
          <w:rFonts w:ascii="Candara" w:eastAsia="Candara" w:hAnsi="Candara" w:cs="Candara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>me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s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o</w:t>
      </w:r>
    </w:p>
    <w:p w14:paraId="789D300E" w14:textId="77777777" w:rsidR="00EF09E0" w:rsidRDefault="00C26614">
      <w:pPr>
        <w:ind w:left="324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z w:val="21"/>
          <w:szCs w:val="21"/>
        </w:rPr>
        <w:t>pr</w:t>
      </w:r>
      <w:r>
        <w:rPr>
          <w:rFonts w:ascii="Candara" w:eastAsia="Candara" w:hAnsi="Candara" w:cs="Candara"/>
          <w:spacing w:val="-1"/>
          <w:sz w:val="21"/>
          <w:szCs w:val="21"/>
        </w:rPr>
        <w:t>o</w:t>
      </w:r>
      <w:r>
        <w:rPr>
          <w:rFonts w:ascii="Candara" w:eastAsia="Candara" w:hAnsi="Candara" w:cs="Candara"/>
          <w:sz w:val="21"/>
          <w:szCs w:val="21"/>
        </w:rPr>
        <w:t>v</w:t>
      </w:r>
      <w:r>
        <w:rPr>
          <w:rFonts w:ascii="Candara" w:eastAsia="Candara" w:hAnsi="Candara" w:cs="Candara"/>
          <w:spacing w:val="-1"/>
          <w:sz w:val="21"/>
          <w:szCs w:val="21"/>
        </w:rPr>
        <w:t>id</w:t>
      </w:r>
      <w:r>
        <w:rPr>
          <w:rFonts w:ascii="Candara" w:eastAsia="Candara" w:hAnsi="Candara" w:cs="Candara"/>
          <w:sz w:val="21"/>
          <w:szCs w:val="21"/>
        </w:rPr>
        <w:t xml:space="preserve">e </w:t>
      </w:r>
      <w:r>
        <w:rPr>
          <w:rFonts w:ascii="Candara" w:eastAsia="Candara" w:hAnsi="Candara" w:cs="Candara"/>
          <w:spacing w:val="-2"/>
          <w:sz w:val="21"/>
          <w:szCs w:val="21"/>
        </w:rPr>
        <w:t>g</w:t>
      </w:r>
      <w:r>
        <w:rPr>
          <w:rFonts w:ascii="Candara" w:eastAsia="Candara" w:hAnsi="Candara" w:cs="Candara"/>
          <w:sz w:val="21"/>
          <w:szCs w:val="21"/>
        </w:rPr>
        <w:t>ener</w:t>
      </w:r>
      <w:r>
        <w:rPr>
          <w:rFonts w:ascii="Candara" w:eastAsia="Candara" w:hAnsi="Candara" w:cs="Candara"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sz w:val="21"/>
          <w:szCs w:val="21"/>
        </w:rPr>
        <w:t xml:space="preserve">l </w:t>
      </w:r>
      <w:r>
        <w:rPr>
          <w:rFonts w:ascii="Candara" w:eastAsia="Candara" w:hAnsi="Candara" w:cs="Candara"/>
          <w:spacing w:val="-3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form</w:t>
      </w:r>
      <w:r>
        <w:rPr>
          <w:rFonts w:ascii="Candara" w:eastAsia="Candara" w:hAnsi="Candara" w:cs="Candara"/>
          <w:spacing w:val="-3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i</w:t>
      </w:r>
      <w:r>
        <w:rPr>
          <w:rFonts w:ascii="Candara" w:eastAsia="Candara" w:hAnsi="Candara" w:cs="Candara"/>
          <w:spacing w:val="-3"/>
          <w:sz w:val="21"/>
          <w:szCs w:val="21"/>
        </w:rPr>
        <w:t>o</w:t>
      </w:r>
      <w:r>
        <w:rPr>
          <w:rFonts w:ascii="Candara" w:eastAsia="Candara" w:hAnsi="Candara" w:cs="Candara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2"/>
          <w:sz w:val="21"/>
          <w:szCs w:val="21"/>
        </w:rPr>
        <w:t>f</w:t>
      </w:r>
      <w:r>
        <w:rPr>
          <w:rFonts w:ascii="Candara" w:eastAsia="Candara" w:hAnsi="Candara" w:cs="Candara"/>
          <w:sz w:val="21"/>
          <w:szCs w:val="21"/>
        </w:rPr>
        <w:t xml:space="preserve">or </w:t>
      </w:r>
      <w:r>
        <w:rPr>
          <w:rFonts w:ascii="Candara" w:eastAsia="Candara" w:hAnsi="Candara" w:cs="Candara"/>
          <w:spacing w:val="-3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v</w:t>
      </w:r>
      <w:r>
        <w:rPr>
          <w:rFonts w:ascii="Candara" w:eastAsia="Candara" w:hAnsi="Candara" w:cs="Candara"/>
          <w:spacing w:val="-1"/>
          <w:sz w:val="21"/>
          <w:szCs w:val="21"/>
        </w:rPr>
        <w:t>e</w:t>
      </w:r>
      <w:r>
        <w:rPr>
          <w:rFonts w:ascii="Candara" w:eastAsia="Candara" w:hAnsi="Candara" w:cs="Candara"/>
          <w:spacing w:val="-2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>s</w:t>
      </w:r>
    </w:p>
    <w:p w14:paraId="41498624" w14:textId="77777777" w:rsidR="00EF09E0" w:rsidRDefault="00C26614">
      <w:pPr>
        <w:spacing w:line="240" w:lineRule="exact"/>
        <w:ind w:left="2880"/>
        <w:rPr>
          <w:rFonts w:ascii="Candara" w:eastAsia="Candara" w:hAnsi="Candara" w:cs="Candara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sol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v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e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position w:val="1"/>
          <w:sz w:val="21"/>
          <w:szCs w:val="21"/>
        </w:rPr>
        <w:t>T que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s fr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>m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position w:val="1"/>
          <w:sz w:val="21"/>
          <w:szCs w:val="21"/>
        </w:rPr>
        <w:t>ff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w</w:t>
      </w:r>
      <w:r>
        <w:rPr>
          <w:rFonts w:ascii="Candara" w:eastAsia="Candara" w:hAnsi="Candara" w:cs="Candara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position w:val="1"/>
          <w:sz w:val="21"/>
          <w:szCs w:val="21"/>
        </w:rPr>
        <w:t>in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2</w:t>
      </w:r>
      <w:r>
        <w:rPr>
          <w:rFonts w:ascii="Candara" w:eastAsia="Candara" w:hAnsi="Candara" w:cs="Candara"/>
          <w:position w:val="1"/>
          <w:sz w:val="21"/>
          <w:szCs w:val="21"/>
        </w:rPr>
        <w:t>4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u</w:t>
      </w:r>
      <w:r>
        <w:rPr>
          <w:rFonts w:ascii="Candara" w:eastAsia="Candara" w:hAnsi="Candara" w:cs="Candara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im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frame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clu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g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su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c</w:t>
      </w:r>
      <w:r>
        <w:rPr>
          <w:rFonts w:ascii="Candara" w:eastAsia="Candara" w:hAnsi="Candara" w:cs="Candara"/>
          <w:position w:val="1"/>
          <w:sz w:val="21"/>
          <w:szCs w:val="21"/>
        </w:rPr>
        <w:t>ce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position w:val="1"/>
          <w:sz w:val="21"/>
          <w:szCs w:val="21"/>
        </w:rPr>
        <w:t>sfu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l</w:t>
      </w:r>
      <w:r>
        <w:rPr>
          <w:rFonts w:ascii="Candara" w:eastAsia="Candara" w:hAnsi="Candara" w:cs="Candara"/>
          <w:position w:val="1"/>
          <w:sz w:val="21"/>
          <w:szCs w:val="21"/>
        </w:rPr>
        <w:t>ly</w:t>
      </w:r>
    </w:p>
    <w:p w14:paraId="3CABF310" w14:textId="77777777" w:rsidR="00EF09E0" w:rsidRDefault="00C26614">
      <w:pPr>
        <w:ind w:left="324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r</w:t>
      </w:r>
      <w:r>
        <w:rPr>
          <w:rFonts w:ascii="Candara" w:eastAsia="Candara" w:hAnsi="Candara" w:cs="Candara"/>
          <w:spacing w:val="-1"/>
          <w:sz w:val="21"/>
          <w:szCs w:val="21"/>
        </w:rPr>
        <w:t>o</w:t>
      </w:r>
      <w:r>
        <w:rPr>
          <w:rFonts w:ascii="Candara" w:eastAsia="Candara" w:hAnsi="Candara" w:cs="Candara"/>
          <w:sz w:val="21"/>
          <w:szCs w:val="21"/>
        </w:rPr>
        <w:t>ubl</w:t>
      </w:r>
      <w:r>
        <w:rPr>
          <w:rFonts w:ascii="Candara" w:eastAsia="Candara" w:hAnsi="Candara" w:cs="Candara"/>
          <w:spacing w:val="-3"/>
          <w:sz w:val="21"/>
          <w:szCs w:val="21"/>
        </w:rPr>
        <w:t>e</w:t>
      </w:r>
      <w:r>
        <w:rPr>
          <w:rFonts w:ascii="Candara" w:eastAsia="Candara" w:hAnsi="Candara" w:cs="Candara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sz w:val="21"/>
          <w:szCs w:val="21"/>
        </w:rPr>
        <w:t>h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-3"/>
          <w:sz w:val="21"/>
          <w:szCs w:val="21"/>
        </w:rPr>
        <w:t>o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pacing w:val="-3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g</w:t>
      </w:r>
      <w:r>
        <w:rPr>
          <w:rFonts w:ascii="Candara" w:eastAsia="Candara" w:hAnsi="Candara" w:cs="Candara"/>
          <w:spacing w:val="-1"/>
          <w:sz w:val="21"/>
          <w:szCs w:val="21"/>
        </w:rPr>
        <w:t xml:space="preserve"> a</w:t>
      </w:r>
      <w:r>
        <w:rPr>
          <w:rFonts w:ascii="Candara" w:eastAsia="Candara" w:hAnsi="Candara" w:cs="Candara"/>
          <w:sz w:val="21"/>
          <w:szCs w:val="21"/>
        </w:rPr>
        <w:t>ppl</w:t>
      </w:r>
      <w:r>
        <w:rPr>
          <w:rFonts w:ascii="Candara" w:eastAsia="Candara" w:hAnsi="Candara" w:cs="Candara"/>
          <w:spacing w:val="-3"/>
          <w:sz w:val="21"/>
          <w:szCs w:val="21"/>
        </w:rPr>
        <w:t>i</w:t>
      </w:r>
      <w:r>
        <w:rPr>
          <w:rFonts w:ascii="Candara" w:eastAsia="Candara" w:hAnsi="Candara" w:cs="Candara"/>
          <w:sz w:val="21"/>
          <w:szCs w:val="21"/>
        </w:rPr>
        <w:t>ca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i</w:t>
      </w:r>
      <w:r>
        <w:rPr>
          <w:rFonts w:ascii="Candara" w:eastAsia="Candara" w:hAnsi="Candara" w:cs="Candara"/>
          <w:spacing w:val="-3"/>
          <w:sz w:val="21"/>
          <w:szCs w:val="21"/>
        </w:rPr>
        <w:t>o</w:t>
      </w:r>
      <w:r>
        <w:rPr>
          <w:rFonts w:ascii="Candara" w:eastAsia="Candara" w:hAnsi="Candara" w:cs="Candara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prob</w:t>
      </w:r>
      <w:r>
        <w:rPr>
          <w:rFonts w:ascii="Candara" w:eastAsia="Candara" w:hAnsi="Candara" w:cs="Candara"/>
          <w:spacing w:val="-3"/>
          <w:sz w:val="21"/>
          <w:szCs w:val="21"/>
        </w:rPr>
        <w:t>l</w:t>
      </w:r>
      <w:r>
        <w:rPr>
          <w:rFonts w:ascii="Candara" w:eastAsia="Candara" w:hAnsi="Candara" w:cs="Candara"/>
          <w:sz w:val="21"/>
          <w:szCs w:val="21"/>
        </w:rPr>
        <w:t>ems</w:t>
      </w:r>
    </w:p>
    <w:p w14:paraId="2B987A71" w14:textId="77777777" w:rsidR="00EF09E0" w:rsidRDefault="00C26614">
      <w:pPr>
        <w:ind w:left="288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b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b/>
          <w:sz w:val="21"/>
          <w:szCs w:val="21"/>
        </w:rPr>
        <w:t>c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h</w:t>
      </w:r>
      <w:r>
        <w:rPr>
          <w:rFonts w:ascii="Candara" w:eastAsia="Candara" w:hAnsi="Candara" w:cs="Candara"/>
          <w:b/>
          <w:sz w:val="21"/>
          <w:szCs w:val="21"/>
        </w:rPr>
        <w:t>ieve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m</w:t>
      </w:r>
      <w:r>
        <w:rPr>
          <w:rFonts w:ascii="Candara" w:eastAsia="Candara" w:hAnsi="Candara" w:cs="Candara"/>
          <w:b/>
          <w:sz w:val="21"/>
          <w:szCs w:val="21"/>
        </w:rPr>
        <w:t>e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n</w:t>
      </w:r>
      <w:r>
        <w:rPr>
          <w:rFonts w:ascii="Candara" w:eastAsia="Candara" w:hAnsi="Candara" w:cs="Candara"/>
          <w:b/>
          <w:sz w:val="21"/>
          <w:szCs w:val="21"/>
        </w:rPr>
        <w:t>ts</w:t>
      </w:r>
    </w:p>
    <w:p w14:paraId="139DFB6C" w14:textId="77777777" w:rsidR="00EF09E0" w:rsidRDefault="00C26614">
      <w:pPr>
        <w:spacing w:line="240" w:lineRule="exact"/>
        <w:ind w:left="2880"/>
        <w:rPr>
          <w:rFonts w:ascii="Candara" w:eastAsia="Candara" w:hAnsi="Candara" w:cs="Candara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ed</w:t>
      </w:r>
      <w:r>
        <w:rPr>
          <w:rFonts w:ascii="Candara" w:eastAsia="Candara" w:hAnsi="Candara" w:cs="Candara"/>
          <w:position w:val="1"/>
          <w:sz w:val="21"/>
          <w:szCs w:val="21"/>
        </w:rPr>
        <w:t>esi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g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ed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e 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w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b</w:t>
      </w:r>
      <w:r>
        <w:rPr>
          <w:rFonts w:ascii="Candara" w:eastAsia="Candara" w:hAnsi="Candara" w:cs="Candara"/>
          <w:position w:val="1"/>
          <w:sz w:val="21"/>
          <w:szCs w:val="21"/>
        </w:rPr>
        <w:t>si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m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position w:val="1"/>
          <w:sz w:val="21"/>
          <w:szCs w:val="21"/>
        </w:rPr>
        <w:t>ke m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re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u</w:t>
      </w:r>
      <w:r>
        <w:rPr>
          <w:rFonts w:ascii="Candara" w:eastAsia="Candara" w:hAnsi="Candara" w:cs="Candara"/>
          <w:position w:val="1"/>
          <w:sz w:val="21"/>
          <w:szCs w:val="21"/>
        </w:rPr>
        <w:t>ser fri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position w:val="1"/>
          <w:sz w:val="21"/>
          <w:szCs w:val="21"/>
        </w:rPr>
        <w:t>ly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c</w:t>
      </w:r>
      <w:r>
        <w:rPr>
          <w:rFonts w:ascii="Candara" w:eastAsia="Candara" w:hAnsi="Candara" w:cs="Candara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as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g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umb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of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v</w:t>
      </w:r>
      <w:r>
        <w:rPr>
          <w:rFonts w:ascii="Candara" w:eastAsia="Candara" w:hAnsi="Candara" w:cs="Candara"/>
          <w:position w:val="1"/>
          <w:sz w:val="21"/>
          <w:szCs w:val="21"/>
        </w:rPr>
        <w:t>is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position w:val="1"/>
          <w:sz w:val="21"/>
          <w:szCs w:val="21"/>
        </w:rPr>
        <w:t>s</w:t>
      </w:r>
    </w:p>
    <w:p w14:paraId="2EC324D1" w14:textId="77777777" w:rsidR="00EF09E0" w:rsidRDefault="00C26614">
      <w:pPr>
        <w:ind w:left="324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z w:val="21"/>
          <w:szCs w:val="21"/>
        </w:rPr>
        <w:t>by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3</w:t>
      </w:r>
      <w:r>
        <w:rPr>
          <w:rFonts w:ascii="Candara" w:eastAsia="Candara" w:hAnsi="Candara" w:cs="Candara"/>
          <w:spacing w:val="-1"/>
          <w:sz w:val="21"/>
          <w:szCs w:val="21"/>
        </w:rPr>
        <w:t>0</w:t>
      </w:r>
      <w:r>
        <w:rPr>
          <w:rFonts w:ascii="Candara" w:eastAsia="Candara" w:hAnsi="Candara" w:cs="Candara"/>
          <w:sz w:val="21"/>
          <w:szCs w:val="21"/>
        </w:rPr>
        <w:t xml:space="preserve">% </w:t>
      </w:r>
      <w:r>
        <w:rPr>
          <w:rFonts w:ascii="Candara" w:eastAsia="Candara" w:hAnsi="Candara" w:cs="Candara"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sz w:val="21"/>
          <w:szCs w:val="21"/>
        </w:rPr>
        <w:t xml:space="preserve">s </w:t>
      </w:r>
      <w:r>
        <w:rPr>
          <w:rFonts w:ascii="Candara" w:eastAsia="Candara" w:hAnsi="Candara" w:cs="Candara"/>
          <w:spacing w:val="-3"/>
          <w:sz w:val="21"/>
          <w:szCs w:val="21"/>
        </w:rPr>
        <w:t>w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sz w:val="21"/>
          <w:szCs w:val="21"/>
        </w:rPr>
        <w:t>l</w:t>
      </w:r>
      <w:r>
        <w:rPr>
          <w:rFonts w:ascii="Candara" w:eastAsia="Candara" w:hAnsi="Candara" w:cs="Candara"/>
          <w:sz w:val="21"/>
          <w:szCs w:val="21"/>
        </w:rPr>
        <w:t xml:space="preserve">l </w:t>
      </w:r>
      <w:r>
        <w:rPr>
          <w:rFonts w:ascii="Candara" w:eastAsia="Candara" w:hAnsi="Candara" w:cs="Candara"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sz w:val="21"/>
          <w:szCs w:val="21"/>
        </w:rPr>
        <w:t>s pr</w:t>
      </w:r>
      <w:r>
        <w:rPr>
          <w:rFonts w:ascii="Candara" w:eastAsia="Candara" w:hAnsi="Candara" w:cs="Candara"/>
          <w:spacing w:val="-1"/>
          <w:sz w:val="21"/>
          <w:szCs w:val="21"/>
        </w:rPr>
        <w:t>o</w:t>
      </w:r>
      <w:r>
        <w:rPr>
          <w:rFonts w:ascii="Candara" w:eastAsia="Candara" w:hAnsi="Candara" w:cs="Candara"/>
          <w:sz w:val="21"/>
          <w:szCs w:val="21"/>
        </w:rPr>
        <w:t>v</w:t>
      </w:r>
      <w:r>
        <w:rPr>
          <w:rFonts w:ascii="Candara" w:eastAsia="Candara" w:hAnsi="Candara" w:cs="Candara"/>
          <w:spacing w:val="-1"/>
          <w:sz w:val="21"/>
          <w:szCs w:val="21"/>
        </w:rPr>
        <w:t>id</w:t>
      </w:r>
      <w:r>
        <w:rPr>
          <w:rFonts w:ascii="Candara" w:eastAsia="Candara" w:hAnsi="Candara" w:cs="Candara"/>
          <w:spacing w:val="-3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g</w:t>
      </w:r>
      <w:r>
        <w:rPr>
          <w:rFonts w:ascii="Candara" w:eastAsia="Candara" w:hAnsi="Candara" w:cs="Candara"/>
          <w:spacing w:val="-1"/>
          <w:sz w:val="21"/>
          <w:szCs w:val="21"/>
        </w:rPr>
        <w:t xml:space="preserve"> a</w:t>
      </w:r>
      <w:r>
        <w:rPr>
          <w:rFonts w:ascii="Candara" w:eastAsia="Candara" w:hAnsi="Candara" w:cs="Candara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sz w:val="21"/>
          <w:szCs w:val="21"/>
        </w:rPr>
        <w:t>o</w:t>
      </w:r>
      <w:r>
        <w:rPr>
          <w:rFonts w:ascii="Candara" w:eastAsia="Candara" w:hAnsi="Candara" w:cs="Candara"/>
          <w:spacing w:val="-2"/>
          <w:sz w:val="21"/>
          <w:szCs w:val="21"/>
        </w:rPr>
        <w:t>p</w:t>
      </w:r>
      <w:r>
        <w:rPr>
          <w:rFonts w:ascii="Candara" w:eastAsia="Candara" w:hAnsi="Candara" w:cs="Candara"/>
          <w:spacing w:val="1"/>
          <w:sz w:val="21"/>
          <w:szCs w:val="21"/>
        </w:rPr>
        <w:t>ti</w:t>
      </w:r>
      <w:r>
        <w:rPr>
          <w:rFonts w:ascii="Candara" w:eastAsia="Candara" w:hAnsi="Candara" w:cs="Candara"/>
          <w:sz w:val="21"/>
          <w:szCs w:val="21"/>
        </w:rPr>
        <w:t>on</w:t>
      </w:r>
      <w:r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 xml:space="preserve">for </w:t>
      </w:r>
      <w:r>
        <w:rPr>
          <w:rFonts w:ascii="Candara" w:eastAsia="Candara" w:hAnsi="Candara" w:cs="Candara"/>
          <w:spacing w:val="-2"/>
          <w:sz w:val="21"/>
          <w:szCs w:val="21"/>
        </w:rPr>
        <w:t>c</w:t>
      </w:r>
      <w:r>
        <w:rPr>
          <w:rFonts w:ascii="Candara" w:eastAsia="Candara" w:hAnsi="Candara" w:cs="Candara"/>
          <w:sz w:val="21"/>
          <w:szCs w:val="21"/>
        </w:rPr>
        <w:t>u</w:t>
      </w:r>
      <w:r>
        <w:rPr>
          <w:rFonts w:ascii="Candara" w:eastAsia="Candara" w:hAnsi="Candara" w:cs="Candara"/>
          <w:spacing w:val="-2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sz w:val="21"/>
          <w:szCs w:val="21"/>
        </w:rPr>
        <w:t>m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>s</w:t>
      </w:r>
      <w:r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buy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3"/>
          <w:sz w:val="21"/>
          <w:szCs w:val="21"/>
        </w:rPr>
        <w:t>o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l</w:t>
      </w:r>
      <w:r>
        <w:rPr>
          <w:rFonts w:ascii="Candara" w:eastAsia="Candara" w:hAnsi="Candara" w:cs="Candara"/>
          <w:spacing w:val="-1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e</w:t>
      </w:r>
    </w:p>
    <w:p w14:paraId="0F6843D0" w14:textId="77777777" w:rsidR="00EF09E0" w:rsidRDefault="00EF09E0">
      <w:pPr>
        <w:spacing w:before="5" w:line="100" w:lineRule="exact"/>
        <w:rPr>
          <w:sz w:val="11"/>
          <w:szCs w:val="11"/>
        </w:rPr>
      </w:pPr>
    </w:p>
    <w:p w14:paraId="2DFE4CE5" w14:textId="77777777" w:rsidR="00EF09E0" w:rsidRDefault="00EF09E0">
      <w:pPr>
        <w:spacing w:line="200" w:lineRule="exact"/>
      </w:pPr>
    </w:p>
    <w:p w14:paraId="0FD8A7DD" w14:textId="77777777" w:rsidR="00EF09E0" w:rsidRDefault="00CE2E0D">
      <w:pPr>
        <w:ind w:left="22"/>
        <w:sectPr w:rsidR="00EF09E0">
          <w:type w:val="continuous"/>
          <w:pgSz w:w="11920" w:h="16840"/>
          <w:pgMar w:top="1280" w:right="0" w:bottom="0" w:left="0" w:header="720" w:footer="720" w:gutter="0"/>
          <w:cols w:space="720"/>
        </w:sectPr>
      </w:pPr>
      <w:r>
        <w:pict w14:anchorId="001701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4pt;height:60.75pt">
            <v:imagedata r:id="rId9" o:title=""/>
          </v:shape>
        </w:pict>
      </w:r>
    </w:p>
    <w:p w14:paraId="05AC8562" w14:textId="77777777" w:rsidR="00EF09E0" w:rsidRDefault="00EF09E0">
      <w:pPr>
        <w:spacing w:line="200" w:lineRule="exact"/>
      </w:pPr>
    </w:p>
    <w:p w14:paraId="4685A7A4" w14:textId="77777777" w:rsidR="00EF09E0" w:rsidRDefault="00EF09E0">
      <w:pPr>
        <w:spacing w:before="16" w:line="260" w:lineRule="exact"/>
        <w:rPr>
          <w:sz w:val="26"/>
          <w:szCs w:val="26"/>
        </w:rPr>
      </w:pPr>
    </w:p>
    <w:p w14:paraId="107D0A69" w14:textId="77777777" w:rsidR="00EF09E0" w:rsidRDefault="00C26614">
      <w:pPr>
        <w:spacing w:before="14"/>
        <w:ind w:left="118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z w:val="21"/>
          <w:szCs w:val="21"/>
        </w:rPr>
        <w:t>A</w:t>
      </w:r>
      <w:r>
        <w:rPr>
          <w:rFonts w:ascii="Candara" w:eastAsia="Candara" w:hAnsi="Candara" w:cs="Candara"/>
          <w:spacing w:val="-1"/>
          <w:sz w:val="21"/>
          <w:szCs w:val="21"/>
        </w:rPr>
        <w:t>u</w:t>
      </w:r>
      <w:r>
        <w:rPr>
          <w:rFonts w:ascii="Candara" w:eastAsia="Candara" w:hAnsi="Candara" w:cs="Candara"/>
          <w:sz w:val="21"/>
          <w:szCs w:val="21"/>
        </w:rPr>
        <w:t>g</w:t>
      </w:r>
      <w:r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20</w:t>
      </w:r>
      <w:r>
        <w:rPr>
          <w:rFonts w:ascii="Candara" w:eastAsia="Candara" w:hAnsi="Candara" w:cs="Candara"/>
          <w:spacing w:val="-2"/>
          <w:sz w:val="21"/>
          <w:szCs w:val="21"/>
        </w:rPr>
        <w:t>1</w:t>
      </w:r>
      <w:r>
        <w:rPr>
          <w:rFonts w:ascii="Candara" w:eastAsia="Candara" w:hAnsi="Candara" w:cs="Candara"/>
          <w:sz w:val="21"/>
          <w:szCs w:val="21"/>
        </w:rPr>
        <w:t>2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 xml:space="preserve">–          </w:t>
      </w:r>
      <w:r>
        <w:rPr>
          <w:rFonts w:ascii="Candara" w:eastAsia="Candara" w:hAnsi="Candara" w:cs="Candara"/>
          <w:spacing w:val="5"/>
          <w:sz w:val="21"/>
          <w:szCs w:val="21"/>
        </w:rPr>
        <w:t xml:space="preserve"> </w:t>
      </w:r>
      <w:r>
        <w:rPr>
          <w:rFonts w:ascii="Candara" w:eastAsia="Candara" w:hAnsi="Candara" w:cs="Candara"/>
          <w:b/>
          <w:spacing w:val="1"/>
          <w:sz w:val="21"/>
          <w:szCs w:val="21"/>
        </w:rPr>
        <w:t>C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u</w:t>
      </w:r>
      <w:r>
        <w:rPr>
          <w:rFonts w:ascii="Candara" w:eastAsia="Candara" w:hAnsi="Candara" w:cs="Candara"/>
          <w:b/>
          <w:sz w:val="21"/>
          <w:szCs w:val="21"/>
        </w:rPr>
        <w:t>stom</w:t>
      </w:r>
      <w:r>
        <w:rPr>
          <w:rFonts w:ascii="Candara" w:eastAsia="Candara" w:hAnsi="Candara" w:cs="Candara"/>
          <w:b/>
          <w:spacing w:val="-3"/>
          <w:sz w:val="21"/>
          <w:szCs w:val="21"/>
        </w:rPr>
        <w:t>e</w:t>
      </w:r>
      <w:r>
        <w:rPr>
          <w:rFonts w:ascii="Candara" w:eastAsia="Candara" w:hAnsi="Candara" w:cs="Candara"/>
          <w:b/>
          <w:sz w:val="21"/>
          <w:szCs w:val="21"/>
        </w:rPr>
        <w:t>r Se</w:t>
      </w:r>
      <w:r>
        <w:rPr>
          <w:rFonts w:ascii="Candara" w:eastAsia="Candara" w:hAnsi="Candara" w:cs="Candara"/>
          <w:b/>
          <w:spacing w:val="-2"/>
          <w:sz w:val="21"/>
          <w:szCs w:val="21"/>
        </w:rPr>
        <w:t>r</w:t>
      </w:r>
      <w:r>
        <w:rPr>
          <w:rFonts w:ascii="Candara" w:eastAsia="Candara" w:hAnsi="Candara" w:cs="Candara"/>
          <w:b/>
          <w:sz w:val="21"/>
          <w:szCs w:val="21"/>
        </w:rPr>
        <w:t xml:space="preserve">vice </w:t>
      </w:r>
      <w:r>
        <w:rPr>
          <w:rFonts w:ascii="Candara" w:eastAsia="Candara" w:hAnsi="Candara" w:cs="Candara"/>
          <w:b/>
          <w:spacing w:val="-2"/>
          <w:sz w:val="21"/>
          <w:szCs w:val="21"/>
        </w:rPr>
        <w:t>As</w:t>
      </w:r>
      <w:r>
        <w:rPr>
          <w:rFonts w:ascii="Candara" w:eastAsia="Candara" w:hAnsi="Candara" w:cs="Candara"/>
          <w:b/>
          <w:sz w:val="21"/>
          <w:szCs w:val="21"/>
        </w:rPr>
        <w:t>sista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n</w:t>
      </w:r>
      <w:r>
        <w:rPr>
          <w:rFonts w:ascii="Candara" w:eastAsia="Candara" w:hAnsi="Candara" w:cs="Candara"/>
          <w:b/>
          <w:sz w:val="21"/>
          <w:szCs w:val="21"/>
        </w:rPr>
        <w:t>t</w:t>
      </w:r>
    </w:p>
    <w:p w14:paraId="28050ABB" w14:textId="77777777" w:rsidR="00EF09E0" w:rsidRDefault="00C26614">
      <w:pPr>
        <w:ind w:left="118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z w:val="21"/>
          <w:szCs w:val="21"/>
        </w:rPr>
        <w:t>cur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2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 xml:space="preserve">t                </w:t>
      </w:r>
      <w:r>
        <w:rPr>
          <w:rFonts w:ascii="Candara" w:eastAsia="Candara" w:hAnsi="Candara" w:cs="Candara"/>
          <w:spacing w:val="15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sz w:val="21"/>
          <w:szCs w:val="21"/>
        </w:rPr>
        <w:t>C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sz w:val="21"/>
          <w:szCs w:val="21"/>
        </w:rPr>
        <w:t>m</w:t>
      </w:r>
      <w:r>
        <w:rPr>
          <w:rFonts w:ascii="Candara" w:eastAsia="Candara" w:hAnsi="Candara" w:cs="Candara"/>
          <w:sz w:val="21"/>
          <w:szCs w:val="21"/>
        </w:rPr>
        <w:t>pu</w:t>
      </w:r>
      <w:r>
        <w:rPr>
          <w:rFonts w:ascii="Candara" w:eastAsia="Candara" w:hAnsi="Candara" w:cs="Candara"/>
          <w:spacing w:val="-2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 xml:space="preserve">s R </w:t>
      </w:r>
      <w:r>
        <w:rPr>
          <w:rFonts w:ascii="Candara" w:eastAsia="Candara" w:hAnsi="Candara" w:cs="Candara"/>
          <w:spacing w:val="-3"/>
          <w:sz w:val="21"/>
          <w:szCs w:val="21"/>
        </w:rPr>
        <w:t>U</w:t>
      </w:r>
      <w:r>
        <w:rPr>
          <w:rFonts w:ascii="Candara" w:eastAsia="Candara" w:hAnsi="Candara" w:cs="Candara"/>
          <w:sz w:val="21"/>
          <w:szCs w:val="21"/>
        </w:rPr>
        <w:t>s</w:t>
      </w:r>
    </w:p>
    <w:p w14:paraId="64795E54" w14:textId="77777777" w:rsidR="00EF09E0" w:rsidRDefault="00C26614">
      <w:pPr>
        <w:spacing w:line="240" w:lineRule="exact"/>
        <w:ind w:left="262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b/>
          <w:spacing w:val="-1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b/>
          <w:position w:val="1"/>
          <w:sz w:val="21"/>
          <w:szCs w:val="21"/>
        </w:rPr>
        <w:t>esp</w:t>
      </w:r>
      <w:r>
        <w:rPr>
          <w:rFonts w:ascii="Candara" w:eastAsia="Candara" w:hAnsi="Candara" w:cs="Candara"/>
          <w:b/>
          <w:spacing w:val="-1"/>
          <w:position w:val="1"/>
          <w:sz w:val="21"/>
          <w:szCs w:val="21"/>
        </w:rPr>
        <w:t>on</w:t>
      </w:r>
      <w:r>
        <w:rPr>
          <w:rFonts w:ascii="Candara" w:eastAsia="Candara" w:hAnsi="Candara" w:cs="Candara"/>
          <w:b/>
          <w:position w:val="1"/>
          <w:sz w:val="21"/>
          <w:szCs w:val="21"/>
        </w:rPr>
        <w:t>si</w:t>
      </w:r>
      <w:r>
        <w:rPr>
          <w:rFonts w:ascii="Candara" w:eastAsia="Candara" w:hAnsi="Candara" w:cs="Candara"/>
          <w:b/>
          <w:spacing w:val="-2"/>
          <w:position w:val="1"/>
          <w:sz w:val="21"/>
          <w:szCs w:val="21"/>
        </w:rPr>
        <w:t>b</w:t>
      </w:r>
      <w:r>
        <w:rPr>
          <w:rFonts w:ascii="Candara" w:eastAsia="Candara" w:hAnsi="Candara" w:cs="Candara"/>
          <w:b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b/>
          <w:spacing w:val="1"/>
          <w:position w:val="1"/>
          <w:sz w:val="21"/>
          <w:szCs w:val="21"/>
        </w:rPr>
        <w:t>l</w:t>
      </w:r>
      <w:r>
        <w:rPr>
          <w:rFonts w:ascii="Candara" w:eastAsia="Candara" w:hAnsi="Candara" w:cs="Candara"/>
          <w:b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b/>
          <w:spacing w:val="-2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b/>
          <w:position w:val="1"/>
          <w:sz w:val="21"/>
          <w:szCs w:val="21"/>
        </w:rPr>
        <w:t>ies</w:t>
      </w:r>
    </w:p>
    <w:p w14:paraId="1F24B7C6" w14:textId="77777777" w:rsidR="00EF09E0" w:rsidRDefault="00C26614">
      <w:pPr>
        <w:spacing w:line="240" w:lineRule="exact"/>
        <w:ind w:left="2620"/>
        <w:rPr>
          <w:rFonts w:ascii="Candara" w:eastAsia="Candara" w:hAnsi="Candara" w:cs="Candara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g</w:t>
      </w:r>
      <w:r>
        <w:rPr>
          <w:rFonts w:ascii="Candara" w:eastAsia="Candara" w:hAnsi="Candara" w:cs="Candara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g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e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sal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o pr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>v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id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approp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e p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u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c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s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o m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et 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c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u</w:t>
      </w:r>
      <w:r>
        <w:rPr>
          <w:rFonts w:ascii="Candara" w:eastAsia="Candara" w:hAnsi="Candara" w:cs="Candara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mer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position w:val="1"/>
          <w:sz w:val="21"/>
          <w:szCs w:val="21"/>
        </w:rPr>
        <w:t>equ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me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s</w:t>
      </w:r>
    </w:p>
    <w:p w14:paraId="5EAAF90D" w14:textId="77777777" w:rsidR="00EF09E0" w:rsidRDefault="00C26614">
      <w:pPr>
        <w:spacing w:line="240" w:lineRule="exact"/>
        <w:ind w:left="2620"/>
        <w:rPr>
          <w:rFonts w:ascii="Candara" w:eastAsia="Candara" w:hAnsi="Candara" w:cs="Candara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P</w:t>
      </w:r>
      <w:r>
        <w:rPr>
          <w:rFonts w:ascii="Candara" w:eastAsia="Candara" w:hAnsi="Candara" w:cs="Candara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>v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id</w:t>
      </w:r>
      <w:r>
        <w:rPr>
          <w:rFonts w:ascii="Candara" w:eastAsia="Candara" w:hAnsi="Candara" w:cs="Candara"/>
          <w:position w:val="1"/>
          <w:sz w:val="21"/>
          <w:szCs w:val="21"/>
        </w:rPr>
        <w:t>e t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c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ical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su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p</w:t>
      </w:r>
      <w:r>
        <w:rPr>
          <w:rFonts w:ascii="Candara" w:eastAsia="Candara" w:hAnsi="Candara" w:cs="Candara"/>
          <w:position w:val="1"/>
          <w:sz w:val="21"/>
          <w:szCs w:val="21"/>
        </w:rPr>
        <w:t>po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t</w:t>
      </w:r>
      <w:r>
        <w:rPr>
          <w:rFonts w:ascii="Candara" w:eastAsia="Candara" w:hAnsi="Candara" w:cs="Candara"/>
          <w:position w:val="1"/>
          <w:sz w:val="21"/>
          <w:szCs w:val="21"/>
        </w:rPr>
        <w:t>o cu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m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position w:val="1"/>
          <w:sz w:val="21"/>
          <w:szCs w:val="21"/>
        </w:rPr>
        <w:t>s po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sa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l</w:t>
      </w:r>
      <w:r>
        <w:rPr>
          <w:rFonts w:ascii="Candara" w:eastAsia="Candara" w:hAnsi="Candara" w:cs="Candara"/>
          <w:position w:val="1"/>
          <w:sz w:val="21"/>
          <w:szCs w:val="21"/>
        </w:rPr>
        <w:t>es</w:t>
      </w:r>
    </w:p>
    <w:p w14:paraId="6021448F" w14:textId="77777777" w:rsidR="00EF09E0" w:rsidRDefault="00C26614">
      <w:pPr>
        <w:spacing w:line="240" w:lineRule="exact"/>
        <w:ind w:left="2620"/>
        <w:rPr>
          <w:rFonts w:ascii="Candara" w:eastAsia="Candara" w:hAnsi="Candara" w:cs="Candara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position w:val="1"/>
          <w:sz w:val="21"/>
          <w:szCs w:val="21"/>
        </w:rPr>
        <w:t>an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position w:val="1"/>
          <w:sz w:val="21"/>
          <w:szCs w:val="21"/>
        </w:rPr>
        <w:t>le ca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ra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sa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c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s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o</w:t>
      </w:r>
      <w:r>
        <w:rPr>
          <w:rFonts w:ascii="Candara" w:eastAsia="Candara" w:hAnsi="Candara" w:cs="Candara"/>
          <w:position w:val="1"/>
          <w:sz w:val="21"/>
          <w:szCs w:val="21"/>
        </w:rPr>
        <w:t>pe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e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g</w:t>
      </w:r>
      <w:r>
        <w:rPr>
          <w:rFonts w:ascii="Candara" w:eastAsia="Candara" w:hAnsi="Candara" w:cs="Candara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s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p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position w:val="1"/>
          <w:sz w:val="21"/>
          <w:szCs w:val="21"/>
        </w:rPr>
        <w:t>rticip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e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qu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position w:val="1"/>
          <w:sz w:val="21"/>
          <w:szCs w:val="21"/>
        </w:rPr>
        <w:t>ly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>ck</w:t>
      </w:r>
    </w:p>
    <w:p w14:paraId="774FFDCF" w14:textId="77777777" w:rsidR="00EF09E0" w:rsidRDefault="00C26614">
      <w:pPr>
        <w:ind w:left="2941" w:right="7887"/>
        <w:jc w:val="center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ak</w:t>
      </w:r>
      <w:r>
        <w:rPr>
          <w:rFonts w:ascii="Candara" w:eastAsia="Candara" w:hAnsi="Candara" w:cs="Candara"/>
          <w:spacing w:val="-1"/>
          <w:sz w:val="21"/>
          <w:szCs w:val="21"/>
        </w:rPr>
        <w:t>e</w:t>
      </w:r>
      <w:r>
        <w:rPr>
          <w:rFonts w:ascii="Candara" w:eastAsia="Candara" w:hAnsi="Candara" w:cs="Candara"/>
          <w:sz w:val="21"/>
          <w:szCs w:val="21"/>
        </w:rPr>
        <w:t>s</w:t>
      </w:r>
    </w:p>
    <w:p w14:paraId="52C8E290" w14:textId="77777777" w:rsidR="00EF09E0" w:rsidRDefault="00C26614">
      <w:pPr>
        <w:spacing w:line="240" w:lineRule="exact"/>
        <w:ind w:left="262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b/>
          <w:spacing w:val="-1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b/>
          <w:position w:val="1"/>
          <w:sz w:val="21"/>
          <w:szCs w:val="21"/>
        </w:rPr>
        <w:t>c</w:t>
      </w:r>
      <w:r>
        <w:rPr>
          <w:rFonts w:ascii="Candara" w:eastAsia="Candara" w:hAnsi="Candara" w:cs="Candara"/>
          <w:b/>
          <w:spacing w:val="-1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b/>
          <w:position w:val="1"/>
          <w:sz w:val="21"/>
          <w:szCs w:val="21"/>
        </w:rPr>
        <w:t>ieve</w:t>
      </w:r>
      <w:r>
        <w:rPr>
          <w:rFonts w:ascii="Candara" w:eastAsia="Candara" w:hAnsi="Candara" w:cs="Candara"/>
          <w:b/>
          <w:spacing w:val="-1"/>
          <w:position w:val="1"/>
          <w:sz w:val="21"/>
          <w:szCs w:val="21"/>
        </w:rPr>
        <w:t>m</w:t>
      </w:r>
      <w:r>
        <w:rPr>
          <w:rFonts w:ascii="Candara" w:eastAsia="Candara" w:hAnsi="Candara" w:cs="Candara"/>
          <w:b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b/>
          <w:spacing w:val="-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b/>
          <w:position w:val="1"/>
          <w:sz w:val="21"/>
          <w:szCs w:val="21"/>
        </w:rPr>
        <w:t>ts</w:t>
      </w:r>
    </w:p>
    <w:p w14:paraId="7FA88B98" w14:textId="77777777" w:rsidR="00EF09E0" w:rsidRDefault="00C26614">
      <w:pPr>
        <w:spacing w:line="240" w:lineRule="exact"/>
        <w:ind w:left="2620"/>
        <w:rPr>
          <w:rFonts w:ascii="Candara" w:eastAsia="Candara" w:hAnsi="Candara" w:cs="Candara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f</w:t>
      </w:r>
      <w:r>
        <w:rPr>
          <w:rFonts w:ascii="Candara" w:eastAsia="Candara" w:hAnsi="Candara" w:cs="Candara"/>
          <w:position w:val="1"/>
          <w:sz w:val="21"/>
          <w:szCs w:val="21"/>
        </w:rPr>
        <w:t>f Me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m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ber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>f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e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M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Aw</w:t>
      </w:r>
      <w:r>
        <w:rPr>
          <w:rFonts w:ascii="Candara" w:eastAsia="Candara" w:hAnsi="Candara" w:cs="Candara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– M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c</w:t>
      </w:r>
      <w:r>
        <w:rPr>
          <w:rFonts w:ascii="Candara" w:eastAsia="Candara" w:hAnsi="Candara" w:cs="Candara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2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0</w:t>
      </w:r>
      <w:r>
        <w:rPr>
          <w:rFonts w:ascii="Candara" w:eastAsia="Candara" w:hAnsi="Candara" w:cs="Candara"/>
          <w:position w:val="1"/>
          <w:sz w:val="21"/>
          <w:szCs w:val="21"/>
        </w:rPr>
        <w:t>14</w:t>
      </w:r>
    </w:p>
    <w:p w14:paraId="00004BE5" w14:textId="77777777" w:rsidR="00EF09E0" w:rsidRDefault="00EF09E0">
      <w:pPr>
        <w:spacing w:before="17" w:line="240" w:lineRule="exact"/>
        <w:rPr>
          <w:sz w:val="24"/>
          <w:szCs w:val="24"/>
        </w:rPr>
      </w:pPr>
    </w:p>
    <w:p w14:paraId="266C4578" w14:textId="77777777" w:rsidR="00EF09E0" w:rsidRDefault="00C26614">
      <w:pPr>
        <w:ind w:left="118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pacing w:val="1"/>
          <w:sz w:val="21"/>
          <w:szCs w:val="21"/>
        </w:rPr>
        <w:t>J</w:t>
      </w:r>
      <w:r>
        <w:rPr>
          <w:rFonts w:ascii="Candara" w:eastAsia="Candara" w:hAnsi="Candara" w:cs="Candara"/>
          <w:sz w:val="21"/>
          <w:szCs w:val="21"/>
        </w:rPr>
        <w:t>un</w:t>
      </w:r>
      <w:r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sz w:val="21"/>
          <w:szCs w:val="21"/>
        </w:rPr>
        <w:t>2</w:t>
      </w:r>
      <w:r>
        <w:rPr>
          <w:rFonts w:ascii="Candara" w:eastAsia="Candara" w:hAnsi="Candara" w:cs="Candara"/>
          <w:sz w:val="21"/>
          <w:szCs w:val="21"/>
        </w:rPr>
        <w:t>0</w:t>
      </w:r>
      <w:r>
        <w:rPr>
          <w:rFonts w:ascii="Candara" w:eastAsia="Candara" w:hAnsi="Candara" w:cs="Candara"/>
          <w:spacing w:val="-2"/>
          <w:sz w:val="21"/>
          <w:szCs w:val="21"/>
        </w:rPr>
        <w:t>1</w:t>
      </w:r>
      <w:r>
        <w:rPr>
          <w:rFonts w:ascii="Candara" w:eastAsia="Candara" w:hAnsi="Candara" w:cs="Candara"/>
          <w:sz w:val="21"/>
          <w:szCs w:val="21"/>
        </w:rPr>
        <w:t>2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 xml:space="preserve">–            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App</w:t>
      </w:r>
      <w:r>
        <w:rPr>
          <w:rFonts w:ascii="Candara" w:eastAsia="Candara" w:hAnsi="Candara" w:cs="Candara"/>
          <w:b/>
          <w:sz w:val="21"/>
          <w:szCs w:val="21"/>
        </w:rPr>
        <w:t>lic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b/>
          <w:sz w:val="21"/>
          <w:szCs w:val="21"/>
        </w:rPr>
        <w:t>tio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n</w:t>
      </w:r>
      <w:r>
        <w:rPr>
          <w:rFonts w:ascii="Candara" w:eastAsia="Candara" w:hAnsi="Candara" w:cs="Candara"/>
          <w:b/>
          <w:sz w:val="21"/>
          <w:szCs w:val="21"/>
        </w:rPr>
        <w:t>s</w:t>
      </w:r>
      <w:r>
        <w:rPr>
          <w:rFonts w:ascii="Candara" w:eastAsia="Candara" w:hAnsi="Candara" w:cs="Candara"/>
          <w:b/>
          <w:spacing w:val="-2"/>
          <w:sz w:val="21"/>
          <w:szCs w:val="21"/>
        </w:rPr>
        <w:t xml:space="preserve"> </w:t>
      </w:r>
      <w:r>
        <w:rPr>
          <w:rFonts w:ascii="Candara" w:eastAsia="Candara" w:hAnsi="Candara" w:cs="Candara"/>
          <w:b/>
          <w:sz w:val="21"/>
          <w:szCs w:val="21"/>
        </w:rPr>
        <w:t>S</w:t>
      </w:r>
      <w:r>
        <w:rPr>
          <w:rFonts w:ascii="Candara" w:eastAsia="Candara" w:hAnsi="Candara" w:cs="Candara"/>
          <w:b/>
          <w:spacing w:val="1"/>
          <w:sz w:val="21"/>
          <w:szCs w:val="21"/>
        </w:rPr>
        <w:t>u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p</w:t>
      </w:r>
      <w:r>
        <w:rPr>
          <w:rFonts w:ascii="Candara" w:eastAsia="Candara" w:hAnsi="Candara" w:cs="Candara"/>
          <w:b/>
          <w:spacing w:val="-3"/>
          <w:sz w:val="21"/>
          <w:szCs w:val="21"/>
        </w:rPr>
        <w:t>p</w:t>
      </w:r>
      <w:r>
        <w:rPr>
          <w:rFonts w:ascii="Candara" w:eastAsia="Candara" w:hAnsi="Candara" w:cs="Candara"/>
          <w:b/>
          <w:sz w:val="21"/>
          <w:szCs w:val="21"/>
        </w:rPr>
        <w:t>ort</w:t>
      </w:r>
    </w:p>
    <w:p w14:paraId="22B1C5B1" w14:textId="77777777" w:rsidR="00EF09E0" w:rsidRDefault="00C26614">
      <w:pPr>
        <w:ind w:left="118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pacing w:val="1"/>
          <w:sz w:val="21"/>
          <w:szCs w:val="21"/>
        </w:rPr>
        <w:t>J</w:t>
      </w:r>
      <w:r>
        <w:rPr>
          <w:rFonts w:ascii="Candara" w:eastAsia="Candara" w:hAnsi="Candara" w:cs="Candara"/>
          <w:sz w:val="21"/>
          <w:szCs w:val="21"/>
        </w:rPr>
        <w:t>ul 2</w:t>
      </w:r>
      <w:r>
        <w:rPr>
          <w:rFonts w:ascii="Candara" w:eastAsia="Candara" w:hAnsi="Candara" w:cs="Candara"/>
          <w:spacing w:val="-2"/>
          <w:sz w:val="21"/>
          <w:szCs w:val="21"/>
        </w:rPr>
        <w:t>0</w:t>
      </w:r>
      <w:r>
        <w:rPr>
          <w:rFonts w:ascii="Candara" w:eastAsia="Candara" w:hAnsi="Candara" w:cs="Candara"/>
          <w:sz w:val="21"/>
          <w:szCs w:val="21"/>
        </w:rPr>
        <w:t xml:space="preserve">12               </w:t>
      </w:r>
      <w:r>
        <w:rPr>
          <w:rFonts w:ascii="Candara" w:eastAsia="Candara" w:hAnsi="Candara" w:cs="Candara"/>
          <w:spacing w:val="36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sz w:val="21"/>
          <w:szCs w:val="21"/>
        </w:rPr>
        <w:t>H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sz w:val="21"/>
          <w:szCs w:val="21"/>
        </w:rPr>
        <w:t>l</w:t>
      </w:r>
      <w:r>
        <w:rPr>
          <w:rFonts w:ascii="Candara" w:eastAsia="Candara" w:hAnsi="Candara" w:cs="Candara"/>
          <w:sz w:val="21"/>
          <w:szCs w:val="21"/>
        </w:rPr>
        <w:t>p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pacing w:val="-3"/>
          <w:sz w:val="21"/>
          <w:szCs w:val="21"/>
        </w:rPr>
        <w:t>e</w:t>
      </w:r>
      <w:r>
        <w:rPr>
          <w:rFonts w:ascii="Candara" w:eastAsia="Candara" w:hAnsi="Candara" w:cs="Candara"/>
          <w:sz w:val="21"/>
          <w:szCs w:val="21"/>
        </w:rPr>
        <w:t>ch</w:t>
      </w:r>
      <w:r>
        <w:rPr>
          <w:rFonts w:ascii="Candara" w:eastAsia="Candara" w:hAnsi="Candara" w:cs="Candara"/>
          <w:spacing w:val="2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spacing w:val="-3"/>
          <w:sz w:val="21"/>
          <w:szCs w:val="21"/>
        </w:rPr>
        <w:t>u</w:t>
      </w:r>
      <w:r>
        <w:rPr>
          <w:rFonts w:ascii="Candara" w:eastAsia="Candara" w:hAnsi="Candara" w:cs="Candara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r</w:t>
      </w:r>
      <w:r>
        <w:rPr>
          <w:rFonts w:ascii="Candara" w:eastAsia="Candara" w:hAnsi="Candara" w:cs="Candara"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sz w:val="21"/>
          <w:szCs w:val="21"/>
        </w:rPr>
        <w:t>l</w:t>
      </w:r>
      <w:r>
        <w:rPr>
          <w:rFonts w:ascii="Candara" w:eastAsia="Candara" w:hAnsi="Candara" w:cs="Candara"/>
          <w:spacing w:val="-1"/>
          <w:sz w:val="21"/>
          <w:szCs w:val="21"/>
        </w:rPr>
        <w:t>i</w:t>
      </w:r>
      <w:r>
        <w:rPr>
          <w:rFonts w:ascii="Candara" w:eastAsia="Candara" w:hAnsi="Candara" w:cs="Candara"/>
          <w:sz w:val="21"/>
          <w:szCs w:val="21"/>
        </w:rPr>
        <w:t>a</w:t>
      </w:r>
    </w:p>
    <w:p w14:paraId="18F9E84D" w14:textId="77777777" w:rsidR="00EF09E0" w:rsidRDefault="00C26614">
      <w:pPr>
        <w:ind w:left="262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b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b/>
          <w:sz w:val="21"/>
          <w:szCs w:val="21"/>
        </w:rPr>
        <w:t>esp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on</w:t>
      </w:r>
      <w:r>
        <w:rPr>
          <w:rFonts w:ascii="Candara" w:eastAsia="Candara" w:hAnsi="Candara" w:cs="Candara"/>
          <w:b/>
          <w:sz w:val="21"/>
          <w:szCs w:val="21"/>
        </w:rPr>
        <w:t>si</w:t>
      </w:r>
      <w:r>
        <w:rPr>
          <w:rFonts w:ascii="Candara" w:eastAsia="Candara" w:hAnsi="Candara" w:cs="Candara"/>
          <w:b/>
          <w:spacing w:val="-2"/>
          <w:sz w:val="21"/>
          <w:szCs w:val="21"/>
        </w:rPr>
        <w:t>b</w:t>
      </w:r>
      <w:r>
        <w:rPr>
          <w:rFonts w:ascii="Candara" w:eastAsia="Candara" w:hAnsi="Candara" w:cs="Candara"/>
          <w:b/>
          <w:sz w:val="21"/>
          <w:szCs w:val="21"/>
        </w:rPr>
        <w:t>i</w:t>
      </w:r>
      <w:r>
        <w:rPr>
          <w:rFonts w:ascii="Candara" w:eastAsia="Candara" w:hAnsi="Candara" w:cs="Candara"/>
          <w:b/>
          <w:spacing w:val="1"/>
          <w:sz w:val="21"/>
          <w:szCs w:val="21"/>
        </w:rPr>
        <w:t>l</w:t>
      </w:r>
      <w:r>
        <w:rPr>
          <w:rFonts w:ascii="Candara" w:eastAsia="Candara" w:hAnsi="Candara" w:cs="Candara"/>
          <w:b/>
          <w:sz w:val="21"/>
          <w:szCs w:val="21"/>
        </w:rPr>
        <w:t>i</w:t>
      </w:r>
      <w:r>
        <w:rPr>
          <w:rFonts w:ascii="Candara" w:eastAsia="Candara" w:hAnsi="Candara" w:cs="Candara"/>
          <w:b/>
          <w:spacing w:val="-2"/>
          <w:sz w:val="21"/>
          <w:szCs w:val="21"/>
        </w:rPr>
        <w:t>t</w:t>
      </w:r>
      <w:r>
        <w:rPr>
          <w:rFonts w:ascii="Candara" w:eastAsia="Candara" w:hAnsi="Candara" w:cs="Candara"/>
          <w:b/>
          <w:sz w:val="21"/>
          <w:szCs w:val="21"/>
        </w:rPr>
        <w:t>ies</w:t>
      </w:r>
    </w:p>
    <w:p w14:paraId="46519303" w14:textId="77777777" w:rsidR="00EF09E0" w:rsidRDefault="00C26614">
      <w:pPr>
        <w:spacing w:line="240" w:lineRule="exact"/>
        <w:ind w:left="2620"/>
        <w:rPr>
          <w:rFonts w:ascii="Candara" w:eastAsia="Candara" w:hAnsi="Candara" w:cs="Candara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>•</w:t>
      </w:r>
      <w:r>
        <w:rPr>
          <w:rFonts w:ascii="Calibri" w:eastAsia="Calibri" w:hAnsi="Calibri" w:cs="Calibri"/>
          <w:position w:val="1"/>
          <w:sz w:val="21"/>
          <w:szCs w:val="21"/>
        </w:rPr>
        <w:t xml:space="preserve">    </w:t>
      </w:r>
      <w:r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P</w:t>
      </w:r>
      <w:r>
        <w:rPr>
          <w:rFonts w:ascii="Candara" w:eastAsia="Candara" w:hAnsi="Candara" w:cs="Candara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position w:val="1"/>
          <w:sz w:val="21"/>
          <w:szCs w:val="21"/>
        </w:rPr>
        <w:t>cip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ed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i</w:t>
      </w:r>
      <w:r>
        <w:rPr>
          <w:rFonts w:ascii="Candara" w:eastAsia="Candara" w:hAnsi="Candara" w:cs="Candara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ne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m</w:t>
      </w:r>
      <w:r>
        <w:rPr>
          <w:rFonts w:ascii="Candara" w:eastAsia="Candara" w:hAnsi="Candara" w:cs="Candara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’</w:t>
      </w:r>
      <w:r>
        <w:rPr>
          <w:rFonts w:ascii="Candara" w:eastAsia="Candara" w:hAnsi="Candara" w:cs="Candara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w</w:t>
      </w:r>
      <w:r>
        <w:rPr>
          <w:rFonts w:ascii="Candara" w:eastAsia="Candara" w:hAnsi="Candara" w:cs="Candara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position w:val="1"/>
          <w:sz w:val="21"/>
          <w:szCs w:val="21"/>
        </w:rPr>
        <w:t>k e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x</w:t>
      </w:r>
      <w:r>
        <w:rPr>
          <w:rFonts w:ascii="Candara" w:eastAsia="Candara" w:hAnsi="Candara" w:cs="Candara"/>
          <w:position w:val="1"/>
          <w:sz w:val="21"/>
          <w:szCs w:val="21"/>
        </w:rPr>
        <w:t>pe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ce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v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>l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v</w:t>
      </w:r>
      <w:r>
        <w:rPr>
          <w:rFonts w:ascii="Candara" w:eastAsia="Candara" w:hAnsi="Candara" w:cs="Candara"/>
          <w:position w:val="1"/>
          <w:sz w:val="21"/>
          <w:szCs w:val="21"/>
        </w:rPr>
        <w:t>ing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position w:val="1"/>
          <w:sz w:val="21"/>
          <w:szCs w:val="21"/>
        </w:rPr>
        <w:t>T p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e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position w:val="1"/>
          <w:sz w:val="21"/>
          <w:szCs w:val="21"/>
        </w:rPr>
        <w:t>uppo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f</w:t>
      </w:r>
      <w:r>
        <w:rPr>
          <w:rFonts w:ascii="Candara" w:eastAsia="Candara" w:hAnsi="Candara" w:cs="Candara"/>
          <w:position w:val="1"/>
          <w:sz w:val="21"/>
          <w:szCs w:val="21"/>
        </w:rPr>
        <w:t>or</w:t>
      </w:r>
    </w:p>
    <w:p w14:paraId="4281A70B" w14:textId="77777777" w:rsidR="00EF09E0" w:rsidRDefault="00C26614">
      <w:pPr>
        <w:spacing w:before="1"/>
        <w:ind w:left="298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pacing w:val="-1"/>
          <w:sz w:val="21"/>
          <w:szCs w:val="21"/>
        </w:rPr>
        <w:t>H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sz w:val="21"/>
          <w:szCs w:val="21"/>
        </w:rPr>
        <w:t>l</w:t>
      </w:r>
      <w:r>
        <w:rPr>
          <w:rFonts w:ascii="Candara" w:eastAsia="Candara" w:hAnsi="Candara" w:cs="Candara"/>
          <w:sz w:val="21"/>
          <w:szCs w:val="21"/>
        </w:rPr>
        <w:t>p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pacing w:val="-3"/>
          <w:sz w:val="21"/>
          <w:szCs w:val="21"/>
        </w:rPr>
        <w:t>e</w:t>
      </w:r>
      <w:r>
        <w:rPr>
          <w:rFonts w:ascii="Candara" w:eastAsia="Candara" w:hAnsi="Candara" w:cs="Candara"/>
          <w:sz w:val="21"/>
          <w:szCs w:val="21"/>
        </w:rPr>
        <w:t>ch</w:t>
      </w:r>
      <w:r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clie</w:t>
      </w:r>
      <w:r>
        <w:rPr>
          <w:rFonts w:ascii="Candara" w:eastAsia="Candara" w:hAnsi="Candara" w:cs="Candara"/>
          <w:spacing w:val="-2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 xml:space="preserve">s, </w:t>
      </w:r>
      <w:r>
        <w:rPr>
          <w:rFonts w:ascii="Candara" w:eastAsia="Candara" w:hAnsi="Candara" w:cs="Candara"/>
          <w:spacing w:val="-1"/>
          <w:sz w:val="21"/>
          <w:szCs w:val="21"/>
        </w:rPr>
        <w:t>d</w:t>
      </w:r>
      <w:r>
        <w:rPr>
          <w:rFonts w:ascii="Candara" w:eastAsia="Candara" w:hAnsi="Candara" w:cs="Candara"/>
          <w:spacing w:val="-3"/>
          <w:sz w:val="21"/>
          <w:szCs w:val="21"/>
        </w:rPr>
        <w:t>o</w:t>
      </w:r>
      <w:r>
        <w:rPr>
          <w:rFonts w:ascii="Candara" w:eastAsia="Candara" w:hAnsi="Candara" w:cs="Candara"/>
          <w:sz w:val="21"/>
          <w:szCs w:val="21"/>
        </w:rPr>
        <w:t>me</w:t>
      </w:r>
      <w:r>
        <w:rPr>
          <w:rFonts w:ascii="Candara" w:eastAsia="Candara" w:hAnsi="Candara" w:cs="Candara"/>
          <w:spacing w:val="-3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ic</w:t>
      </w:r>
      <w:r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 xml:space="preserve">and </w:t>
      </w:r>
      <w:r>
        <w:rPr>
          <w:rFonts w:ascii="Candara" w:eastAsia="Candara" w:hAnsi="Candara" w:cs="Candara"/>
          <w:spacing w:val="-1"/>
          <w:sz w:val="21"/>
          <w:szCs w:val="21"/>
        </w:rPr>
        <w:t>g</w:t>
      </w:r>
      <w:r>
        <w:rPr>
          <w:rFonts w:ascii="Candara" w:eastAsia="Candara" w:hAnsi="Candara" w:cs="Candara"/>
          <w:sz w:val="21"/>
          <w:szCs w:val="21"/>
        </w:rPr>
        <w:t>l</w:t>
      </w:r>
      <w:r>
        <w:rPr>
          <w:rFonts w:ascii="Candara" w:eastAsia="Candara" w:hAnsi="Candara" w:cs="Candara"/>
          <w:spacing w:val="-1"/>
          <w:sz w:val="21"/>
          <w:szCs w:val="21"/>
        </w:rPr>
        <w:t>o</w:t>
      </w:r>
      <w:r>
        <w:rPr>
          <w:rFonts w:ascii="Candara" w:eastAsia="Candara" w:hAnsi="Candara" w:cs="Candara"/>
          <w:sz w:val="21"/>
          <w:szCs w:val="21"/>
        </w:rPr>
        <w:t>ba</w:t>
      </w:r>
      <w:r>
        <w:rPr>
          <w:rFonts w:ascii="Candara" w:eastAsia="Candara" w:hAnsi="Candara" w:cs="Candara"/>
          <w:spacing w:val="-1"/>
          <w:sz w:val="21"/>
          <w:szCs w:val="21"/>
        </w:rPr>
        <w:t>l</w:t>
      </w:r>
      <w:r>
        <w:rPr>
          <w:rFonts w:ascii="Candara" w:eastAsia="Candara" w:hAnsi="Candara" w:cs="Candara"/>
          <w:sz w:val="21"/>
          <w:szCs w:val="21"/>
        </w:rPr>
        <w:t>.</w:t>
      </w:r>
    </w:p>
    <w:p w14:paraId="02F21962" w14:textId="77777777" w:rsidR="00EF09E0" w:rsidRDefault="00C26614">
      <w:pPr>
        <w:spacing w:line="240" w:lineRule="exact"/>
        <w:ind w:left="2620"/>
        <w:rPr>
          <w:rFonts w:ascii="Candara" w:eastAsia="Candara" w:hAnsi="Candara" w:cs="Candara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Tro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u</w:t>
      </w:r>
      <w:r>
        <w:rPr>
          <w:rFonts w:ascii="Candara" w:eastAsia="Candara" w:hAnsi="Candara" w:cs="Candara"/>
          <w:position w:val="1"/>
          <w:sz w:val="21"/>
          <w:szCs w:val="21"/>
        </w:rPr>
        <w:t>ble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ing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ci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position w:val="1"/>
          <w:sz w:val="21"/>
          <w:szCs w:val="21"/>
        </w:rPr>
        <w:t>cuit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bo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position w:val="1"/>
          <w:sz w:val="21"/>
          <w:szCs w:val="21"/>
        </w:rPr>
        <w:t>rd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g</w:t>
      </w:r>
    </w:p>
    <w:p w14:paraId="1CC4638D" w14:textId="77777777" w:rsidR="00EF09E0" w:rsidRDefault="00C26614">
      <w:pPr>
        <w:spacing w:line="240" w:lineRule="exact"/>
        <w:ind w:left="2620"/>
        <w:rPr>
          <w:rFonts w:ascii="Candara" w:eastAsia="Candara" w:hAnsi="Candara" w:cs="Candara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position w:val="1"/>
          <w:sz w:val="21"/>
          <w:szCs w:val="21"/>
        </w:rPr>
        <w:t>l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g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w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bas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position w:val="1"/>
          <w:sz w:val="21"/>
          <w:szCs w:val="21"/>
        </w:rPr>
        <w:t>c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c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u</w:t>
      </w:r>
      <w:r>
        <w:rPr>
          <w:rFonts w:ascii="Candara" w:eastAsia="Candara" w:hAnsi="Candara" w:cs="Candara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>m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r pr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>ble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m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s and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qu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s</w:t>
      </w:r>
    </w:p>
    <w:p w14:paraId="352BCC60" w14:textId="77777777" w:rsidR="00EF09E0" w:rsidRDefault="00C26614">
      <w:pPr>
        <w:ind w:left="262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b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b/>
          <w:sz w:val="21"/>
          <w:szCs w:val="21"/>
        </w:rPr>
        <w:t>c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h</w:t>
      </w:r>
      <w:r>
        <w:rPr>
          <w:rFonts w:ascii="Candara" w:eastAsia="Candara" w:hAnsi="Candara" w:cs="Candara"/>
          <w:b/>
          <w:sz w:val="21"/>
          <w:szCs w:val="21"/>
        </w:rPr>
        <w:t>ieve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m</w:t>
      </w:r>
      <w:r>
        <w:rPr>
          <w:rFonts w:ascii="Candara" w:eastAsia="Candara" w:hAnsi="Candara" w:cs="Candara"/>
          <w:b/>
          <w:sz w:val="21"/>
          <w:szCs w:val="21"/>
        </w:rPr>
        <w:t>e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n</w:t>
      </w:r>
      <w:r>
        <w:rPr>
          <w:rFonts w:ascii="Candara" w:eastAsia="Candara" w:hAnsi="Candara" w:cs="Candara"/>
          <w:b/>
          <w:sz w:val="21"/>
          <w:szCs w:val="21"/>
        </w:rPr>
        <w:t>ts</w:t>
      </w:r>
    </w:p>
    <w:p w14:paraId="6C4C5989" w14:textId="77777777" w:rsidR="00EF09E0" w:rsidRDefault="00C26614">
      <w:pPr>
        <w:spacing w:line="240" w:lineRule="exact"/>
        <w:ind w:left="2620"/>
        <w:rPr>
          <w:rFonts w:ascii="Candara" w:eastAsia="Candara" w:hAnsi="Candara" w:cs="Candara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Wo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position w:val="1"/>
          <w:sz w:val="21"/>
          <w:szCs w:val="21"/>
        </w:rPr>
        <w:t>k e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x</w:t>
      </w:r>
      <w:r>
        <w:rPr>
          <w:rFonts w:ascii="Candara" w:eastAsia="Candara" w:hAnsi="Candara" w:cs="Candara"/>
          <w:position w:val="1"/>
          <w:sz w:val="21"/>
          <w:szCs w:val="21"/>
        </w:rPr>
        <w:t>pe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c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e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m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g</w:t>
      </w:r>
      <w:r>
        <w:rPr>
          <w:rFonts w:ascii="Candara" w:eastAsia="Candara" w:hAnsi="Candara" w:cs="Candara"/>
          <w:position w:val="1"/>
          <w:sz w:val="21"/>
          <w:szCs w:val="21"/>
        </w:rPr>
        <w:t>er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pr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>v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id</w:t>
      </w:r>
      <w:r>
        <w:rPr>
          <w:rFonts w:ascii="Candara" w:eastAsia="Candara" w:hAnsi="Candara" w:cs="Candara"/>
          <w:position w:val="1"/>
          <w:sz w:val="21"/>
          <w:szCs w:val="21"/>
        </w:rPr>
        <w:t>ed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x</w:t>
      </w:r>
      <w:r>
        <w:rPr>
          <w:rFonts w:ascii="Candara" w:eastAsia="Candara" w:hAnsi="Candara" w:cs="Candara"/>
          <w:position w:val="1"/>
          <w:sz w:val="21"/>
          <w:szCs w:val="21"/>
        </w:rPr>
        <w:t>cell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f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nc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e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u</w:t>
      </w:r>
      <w:r>
        <w:rPr>
          <w:rFonts w:ascii="Candara" w:eastAsia="Candara" w:hAnsi="Candara" w:cs="Candara"/>
          <w:position w:val="1"/>
          <w:sz w:val="21"/>
          <w:szCs w:val="21"/>
        </w:rPr>
        <w:t>ppo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f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position w:val="1"/>
          <w:sz w:val="21"/>
          <w:szCs w:val="21"/>
        </w:rPr>
        <w:t>pplic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ion</w:t>
      </w:r>
    </w:p>
    <w:p w14:paraId="4813D4BB" w14:textId="77777777" w:rsidR="00EF09E0" w:rsidRDefault="00C26614">
      <w:pPr>
        <w:ind w:left="298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z w:val="21"/>
          <w:szCs w:val="21"/>
        </w:rPr>
        <w:t xml:space="preserve">for </w:t>
      </w:r>
      <w:r>
        <w:rPr>
          <w:rFonts w:ascii="Candara" w:eastAsia="Candara" w:hAnsi="Candara" w:cs="Candara"/>
          <w:spacing w:val="-1"/>
          <w:sz w:val="21"/>
          <w:szCs w:val="21"/>
        </w:rPr>
        <w:t>C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sz w:val="21"/>
          <w:szCs w:val="21"/>
        </w:rPr>
        <w:t>m</w:t>
      </w:r>
      <w:r>
        <w:rPr>
          <w:rFonts w:ascii="Candara" w:eastAsia="Candara" w:hAnsi="Candara" w:cs="Candara"/>
          <w:sz w:val="21"/>
          <w:szCs w:val="21"/>
        </w:rPr>
        <w:t>p</w:t>
      </w:r>
      <w:r>
        <w:rPr>
          <w:rFonts w:ascii="Candara" w:eastAsia="Candara" w:hAnsi="Candara" w:cs="Candara"/>
          <w:spacing w:val="-2"/>
          <w:sz w:val="21"/>
          <w:szCs w:val="21"/>
        </w:rPr>
        <w:t>u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>s R</w:t>
      </w:r>
      <w:r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Us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sz w:val="21"/>
          <w:szCs w:val="21"/>
        </w:rPr>
        <w:t>l</w:t>
      </w:r>
      <w:r>
        <w:rPr>
          <w:rFonts w:ascii="Candara" w:eastAsia="Candara" w:hAnsi="Candara" w:cs="Candara"/>
          <w:sz w:val="21"/>
          <w:szCs w:val="21"/>
        </w:rPr>
        <w:t>e.</w:t>
      </w:r>
    </w:p>
    <w:p w14:paraId="3BD4DC6E" w14:textId="77777777" w:rsidR="00EF09E0" w:rsidRDefault="00EF09E0">
      <w:pPr>
        <w:spacing w:before="17" w:line="240" w:lineRule="exact"/>
        <w:rPr>
          <w:sz w:val="24"/>
          <w:szCs w:val="24"/>
        </w:rPr>
      </w:pPr>
    </w:p>
    <w:p w14:paraId="70194146" w14:textId="77777777" w:rsidR="00EF09E0" w:rsidRDefault="00C26614">
      <w:pPr>
        <w:ind w:left="118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DEM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ON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S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TRATE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 xml:space="preserve">D </w:t>
      </w:r>
      <w:r>
        <w:rPr>
          <w:rFonts w:ascii="Candara" w:eastAsia="Candara" w:hAnsi="Candara" w:cs="Candara"/>
          <w:b/>
          <w:spacing w:val="-2"/>
          <w:sz w:val="21"/>
          <w:szCs w:val="21"/>
          <w:u w:val="single" w:color="000000"/>
        </w:rPr>
        <w:t>S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K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I</w:t>
      </w:r>
      <w:r>
        <w:rPr>
          <w:rFonts w:ascii="Candara" w:eastAsia="Candara" w:hAnsi="Candara" w:cs="Candara"/>
          <w:b/>
          <w:spacing w:val="1"/>
          <w:sz w:val="21"/>
          <w:szCs w:val="21"/>
          <w:u w:val="single" w:color="000000"/>
        </w:rPr>
        <w:t>L</w:t>
      </w:r>
      <w:r>
        <w:rPr>
          <w:rFonts w:ascii="Candara" w:eastAsia="Candara" w:hAnsi="Candara" w:cs="Candara"/>
          <w:b/>
          <w:spacing w:val="-2"/>
          <w:sz w:val="21"/>
          <w:szCs w:val="21"/>
          <w:u w:val="single" w:color="000000"/>
        </w:rPr>
        <w:t>L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S</w:t>
      </w:r>
    </w:p>
    <w:p w14:paraId="13EA080E" w14:textId="77777777" w:rsidR="00EF09E0" w:rsidRDefault="00EF09E0">
      <w:pPr>
        <w:spacing w:line="240" w:lineRule="exact"/>
        <w:rPr>
          <w:sz w:val="24"/>
          <w:szCs w:val="24"/>
        </w:rPr>
        <w:sectPr w:rsidR="00EF09E0">
          <w:headerReference w:type="default" r:id="rId10"/>
          <w:footerReference w:type="default" r:id="rId11"/>
          <w:pgSz w:w="11920" w:h="16840"/>
          <w:pgMar w:top="1200" w:right="260" w:bottom="280" w:left="260" w:header="427" w:footer="842" w:gutter="0"/>
          <w:pgNumType w:start="2"/>
          <w:cols w:space="720"/>
        </w:sectPr>
      </w:pPr>
    </w:p>
    <w:p w14:paraId="1443AAAD" w14:textId="77777777" w:rsidR="00EF09E0" w:rsidRDefault="00C26614">
      <w:pPr>
        <w:spacing w:before="14"/>
        <w:ind w:left="1180" w:right="-52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b/>
          <w:spacing w:val="1"/>
          <w:sz w:val="21"/>
          <w:szCs w:val="21"/>
        </w:rPr>
        <w:t>C</w:t>
      </w:r>
      <w:r>
        <w:rPr>
          <w:rFonts w:ascii="Candara" w:eastAsia="Candara" w:hAnsi="Candara" w:cs="Candara"/>
          <w:b/>
          <w:sz w:val="21"/>
          <w:szCs w:val="21"/>
        </w:rPr>
        <w:t>o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m</w:t>
      </w:r>
      <w:r>
        <w:rPr>
          <w:rFonts w:ascii="Candara" w:eastAsia="Candara" w:hAnsi="Candara" w:cs="Candara"/>
          <w:b/>
          <w:spacing w:val="-3"/>
          <w:sz w:val="21"/>
          <w:szCs w:val="21"/>
        </w:rPr>
        <w:t>m</w:t>
      </w:r>
      <w:r>
        <w:rPr>
          <w:rFonts w:ascii="Candara" w:eastAsia="Candara" w:hAnsi="Candara" w:cs="Candara"/>
          <w:b/>
          <w:spacing w:val="1"/>
          <w:sz w:val="21"/>
          <w:szCs w:val="21"/>
        </w:rPr>
        <w:t>u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n</w:t>
      </w:r>
      <w:r>
        <w:rPr>
          <w:rFonts w:ascii="Candara" w:eastAsia="Candara" w:hAnsi="Candara" w:cs="Candara"/>
          <w:b/>
          <w:sz w:val="21"/>
          <w:szCs w:val="21"/>
        </w:rPr>
        <w:t>ic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b/>
          <w:sz w:val="21"/>
          <w:szCs w:val="21"/>
        </w:rPr>
        <w:t>t</w:t>
      </w:r>
      <w:r>
        <w:rPr>
          <w:rFonts w:ascii="Candara" w:eastAsia="Candara" w:hAnsi="Candara" w:cs="Candara"/>
          <w:b/>
          <w:spacing w:val="-2"/>
          <w:sz w:val="21"/>
          <w:szCs w:val="21"/>
        </w:rPr>
        <w:t>i</w:t>
      </w:r>
      <w:r>
        <w:rPr>
          <w:rFonts w:ascii="Candara" w:eastAsia="Candara" w:hAnsi="Candara" w:cs="Candara"/>
          <w:b/>
          <w:sz w:val="21"/>
          <w:szCs w:val="21"/>
        </w:rPr>
        <w:t>on</w:t>
      </w:r>
    </w:p>
    <w:p w14:paraId="02F75B0F" w14:textId="77777777" w:rsidR="00EF09E0" w:rsidRDefault="00C26614">
      <w:pPr>
        <w:spacing w:before="6" w:line="260" w:lineRule="exact"/>
        <w:rPr>
          <w:sz w:val="26"/>
          <w:szCs w:val="26"/>
        </w:rPr>
      </w:pPr>
      <w:r>
        <w:br w:type="column"/>
      </w:r>
    </w:p>
    <w:p w14:paraId="666D085E" w14:textId="77777777" w:rsidR="00EF09E0" w:rsidRDefault="00C26614">
      <w:pPr>
        <w:tabs>
          <w:tab w:val="left" w:pos="360"/>
        </w:tabs>
        <w:ind w:left="360" w:right="1729" w:hanging="360"/>
        <w:rPr>
          <w:rFonts w:ascii="Candara" w:eastAsia="Candara" w:hAnsi="Candara" w:cs="Candara"/>
          <w:sz w:val="21"/>
          <w:szCs w:val="21"/>
        </w:rPr>
      </w:pPr>
      <w:r>
        <w:rPr>
          <w:rFonts w:ascii="Calibri" w:eastAsia="Calibri" w:hAnsi="Calibri" w:cs="Calibri"/>
          <w:sz w:val="21"/>
          <w:szCs w:val="21"/>
        </w:rPr>
        <w:t>•</w:t>
      </w:r>
      <w:r>
        <w:rPr>
          <w:rFonts w:ascii="Calibri" w:eastAsia="Calibri" w:hAnsi="Calibri" w:cs="Calibri"/>
          <w:sz w:val="21"/>
          <w:szCs w:val="21"/>
        </w:rPr>
        <w:tab/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>ecei</w:t>
      </w:r>
      <w:r>
        <w:rPr>
          <w:rFonts w:ascii="Candara" w:eastAsia="Candara" w:hAnsi="Candara" w:cs="Candara"/>
          <w:spacing w:val="-1"/>
          <w:sz w:val="21"/>
          <w:szCs w:val="21"/>
        </w:rPr>
        <w:t>v</w:t>
      </w:r>
      <w:r>
        <w:rPr>
          <w:rFonts w:ascii="Candara" w:eastAsia="Candara" w:hAnsi="Candara" w:cs="Candara"/>
          <w:sz w:val="21"/>
          <w:szCs w:val="21"/>
        </w:rPr>
        <w:t>ed pos</w:t>
      </w:r>
      <w:r>
        <w:rPr>
          <w:rFonts w:ascii="Candara" w:eastAsia="Candara" w:hAnsi="Candara" w:cs="Candara"/>
          <w:spacing w:val="-3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i</w:t>
      </w:r>
      <w:r>
        <w:rPr>
          <w:rFonts w:ascii="Candara" w:eastAsia="Candara" w:hAnsi="Candara" w:cs="Candara"/>
          <w:spacing w:val="-1"/>
          <w:sz w:val="21"/>
          <w:szCs w:val="21"/>
        </w:rPr>
        <w:t>v</w:t>
      </w:r>
      <w:r>
        <w:rPr>
          <w:rFonts w:ascii="Candara" w:eastAsia="Candara" w:hAnsi="Candara" w:cs="Candara"/>
          <w:sz w:val="21"/>
          <w:szCs w:val="21"/>
        </w:rPr>
        <w:t>e fe</w:t>
      </w:r>
      <w:r>
        <w:rPr>
          <w:rFonts w:ascii="Candara" w:eastAsia="Candara" w:hAnsi="Candara" w:cs="Candara"/>
          <w:spacing w:val="-1"/>
          <w:sz w:val="21"/>
          <w:szCs w:val="21"/>
        </w:rPr>
        <w:t>e</w:t>
      </w:r>
      <w:r>
        <w:rPr>
          <w:rFonts w:ascii="Candara" w:eastAsia="Candara" w:hAnsi="Candara" w:cs="Candara"/>
          <w:spacing w:val="-3"/>
          <w:sz w:val="21"/>
          <w:szCs w:val="21"/>
        </w:rPr>
        <w:t>d</w:t>
      </w:r>
      <w:r>
        <w:rPr>
          <w:rFonts w:ascii="Candara" w:eastAsia="Candara" w:hAnsi="Candara" w:cs="Candara"/>
          <w:sz w:val="21"/>
          <w:szCs w:val="21"/>
        </w:rPr>
        <w:t>ba</w:t>
      </w:r>
      <w:r>
        <w:rPr>
          <w:rFonts w:ascii="Candara" w:eastAsia="Candara" w:hAnsi="Candara" w:cs="Candara"/>
          <w:spacing w:val="-2"/>
          <w:sz w:val="21"/>
          <w:szCs w:val="21"/>
        </w:rPr>
        <w:t>c</w:t>
      </w:r>
      <w:r>
        <w:rPr>
          <w:rFonts w:ascii="Candara" w:eastAsia="Candara" w:hAnsi="Candara" w:cs="Candara"/>
          <w:sz w:val="21"/>
          <w:szCs w:val="21"/>
        </w:rPr>
        <w:t>k</w:t>
      </w:r>
      <w:r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2"/>
          <w:sz w:val="21"/>
          <w:szCs w:val="21"/>
        </w:rPr>
        <w:t>g</w:t>
      </w:r>
      <w:r>
        <w:rPr>
          <w:rFonts w:ascii="Candara" w:eastAsia="Candara" w:hAnsi="Candara" w:cs="Candara"/>
          <w:sz w:val="21"/>
          <w:szCs w:val="21"/>
        </w:rPr>
        <w:t>a</w:t>
      </w:r>
      <w:r>
        <w:rPr>
          <w:rFonts w:ascii="Candara" w:eastAsia="Candara" w:hAnsi="Candara" w:cs="Candara"/>
          <w:spacing w:val="-1"/>
          <w:sz w:val="21"/>
          <w:szCs w:val="21"/>
        </w:rPr>
        <w:t>rd</w:t>
      </w:r>
      <w:r>
        <w:rPr>
          <w:rFonts w:ascii="Candara" w:eastAsia="Candara" w:hAnsi="Candara" w:cs="Candara"/>
          <w:sz w:val="21"/>
          <w:szCs w:val="21"/>
        </w:rPr>
        <w:t>ing s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yle</w:t>
      </w:r>
      <w:r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and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sz w:val="21"/>
          <w:szCs w:val="21"/>
        </w:rPr>
        <w:t>d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sz w:val="21"/>
          <w:szCs w:val="21"/>
        </w:rPr>
        <w:t>l</w:t>
      </w:r>
      <w:r>
        <w:rPr>
          <w:rFonts w:ascii="Candara" w:eastAsia="Candara" w:hAnsi="Candara" w:cs="Candara"/>
          <w:sz w:val="21"/>
          <w:szCs w:val="21"/>
        </w:rPr>
        <w:t>i</w:t>
      </w:r>
      <w:r>
        <w:rPr>
          <w:rFonts w:ascii="Candara" w:eastAsia="Candara" w:hAnsi="Candara" w:cs="Candara"/>
          <w:spacing w:val="-1"/>
          <w:sz w:val="21"/>
          <w:szCs w:val="21"/>
        </w:rPr>
        <w:t>v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3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>y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of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pr</w:t>
      </w:r>
      <w:r>
        <w:rPr>
          <w:rFonts w:ascii="Candara" w:eastAsia="Candara" w:hAnsi="Candara" w:cs="Candara"/>
          <w:spacing w:val="-3"/>
          <w:sz w:val="21"/>
          <w:szCs w:val="21"/>
        </w:rPr>
        <w:t>e</w:t>
      </w:r>
      <w:r>
        <w:rPr>
          <w:rFonts w:ascii="Candara" w:eastAsia="Candara" w:hAnsi="Candara" w:cs="Candara"/>
          <w:sz w:val="21"/>
          <w:szCs w:val="21"/>
        </w:rPr>
        <w:t>se</w:t>
      </w:r>
      <w:r>
        <w:rPr>
          <w:rFonts w:ascii="Candara" w:eastAsia="Candara" w:hAnsi="Candara" w:cs="Candara"/>
          <w:spacing w:val="-2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pacing w:val="-3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i</w:t>
      </w:r>
      <w:r>
        <w:rPr>
          <w:rFonts w:ascii="Candara" w:eastAsia="Candara" w:hAnsi="Candara" w:cs="Candara"/>
          <w:spacing w:val="-1"/>
          <w:sz w:val="21"/>
          <w:szCs w:val="21"/>
        </w:rPr>
        <w:t>o</w:t>
      </w:r>
      <w:r>
        <w:rPr>
          <w:rFonts w:ascii="Candara" w:eastAsia="Candara" w:hAnsi="Candara" w:cs="Candara"/>
          <w:spacing w:val="-2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s at uni</w:t>
      </w:r>
      <w:r>
        <w:rPr>
          <w:rFonts w:ascii="Candara" w:eastAsia="Candara" w:hAnsi="Candara" w:cs="Candara"/>
          <w:spacing w:val="-1"/>
          <w:sz w:val="21"/>
          <w:szCs w:val="21"/>
        </w:rPr>
        <w:t>v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>s</w:t>
      </w:r>
      <w:r>
        <w:rPr>
          <w:rFonts w:ascii="Candara" w:eastAsia="Candara" w:hAnsi="Candara" w:cs="Candara"/>
          <w:spacing w:val="-2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sz w:val="21"/>
          <w:szCs w:val="21"/>
        </w:rPr>
        <w:t>ty</w:t>
      </w:r>
      <w:r>
        <w:rPr>
          <w:rFonts w:ascii="Candara" w:eastAsia="Candara" w:hAnsi="Candara" w:cs="Candara"/>
          <w:sz w:val="21"/>
          <w:szCs w:val="21"/>
        </w:rPr>
        <w:t xml:space="preserve">, </w:t>
      </w:r>
      <w:r>
        <w:rPr>
          <w:rFonts w:ascii="Candara" w:eastAsia="Candara" w:hAnsi="Candara" w:cs="Candara"/>
          <w:spacing w:val="-1"/>
          <w:sz w:val="21"/>
          <w:szCs w:val="21"/>
        </w:rPr>
        <w:t>d</w:t>
      </w:r>
      <w:r>
        <w:rPr>
          <w:rFonts w:ascii="Candara" w:eastAsia="Candara" w:hAnsi="Candara" w:cs="Candara"/>
          <w:sz w:val="21"/>
          <w:szCs w:val="21"/>
        </w:rPr>
        <w:t>em</w:t>
      </w:r>
      <w:r>
        <w:rPr>
          <w:rFonts w:ascii="Candara" w:eastAsia="Candara" w:hAnsi="Candara" w:cs="Candara"/>
          <w:spacing w:val="-3"/>
          <w:sz w:val="21"/>
          <w:szCs w:val="21"/>
        </w:rPr>
        <w:t>o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pacing w:val="-2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r</w:t>
      </w:r>
      <w:r>
        <w:rPr>
          <w:rFonts w:ascii="Candara" w:eastAsia="Candara" w:hAnsi="Candara" w:cs="Candara"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pacing w:val="-3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 xml:space="preserve">g </w:t>
      </w:r>
      <w:r>
        <w:rPr>
          <w:rFonts w:ascii="Candara" w:eastAsia="Candara" w:hAnsi="Candara" w:cs="Candara"/>
          <w:spacing w:val="-3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>obu</w:t>
      </w:r>
      <w:r>
        <w:rPr>
          <w:rFonts w:ascii="Candara" w:eastAsia="Candara" w:hAnsi="Candara" w:cs="Candara"/>
          <w:spacing w:val="-2"/>
          <w:sz w:val="21"/>
          <w:szCs w:val="21"/>
        </w:rPr>
        <w:t>s</w:t>
      </w:r>
      <w:r>
        <w:rPr>
          <w:rFonts w:ascii="Candara" w:eastAsia="Candara" w:hAnsi="Candara" w:cs="Candara"/>
          <w:sz w:val="21"/>
          <w:szCs w:val="21"/>
        </w:rPr>
        <w:t>t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>al c</w:t>
      </w:r>
      <w:r>
        <w:rPr>
          <w:rFonts w:ascii="Candara" w:eastAsia="Candara" w:hAnsi="Candara" w:cs="Candara"/>
          <w:spacing w:val="-2"/>
          <w:sz w:val="21"/>
          <w:szCs w:val="21"/>
        </w:rPr>
        <w:t>o</w:t>
      </w:r>
      <w:r>
        <w:rPr>
          <w:rFonts w:ascii="Candara" w:eastAsia="Candara" w:hAnsi="Candara" w:cs="Candara"/>
          <w:sz w:val="21"/>
          <w:szCs w:val="21"/>
        </w:rPr>
        <w:t>mm</w:t>
      </w:r>
      <w:r>
        <w:rPr>
          <w:rFonts w:ascii="Candara" w:eastAsia="Candara" w:hAnsi="Candara" w:cs="Candara"/>
          <w:spacing w:val="-3"/>
          <w:sz w:val="21"/>
          <w:szCs w:val="21"/>
        </w:rPr>
        <w:t>u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ic</w:t>
      </w:r>
      <w:r>
        <w:rPr>
          <w:rFonts w:ascii="Candara" w:eastAsia="Candara" w:hAnsi="Candara" w:cs="Candara"/>
          <w:spacing w:val="-3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i</w:t>
      </w:r>
      <w:r>
        <w:rPr>
          <w:rFonts w:ascii="Candara" w:eastAsia="Candara" w:hAnsi="Candara" w:cs="Candara"/>
          <w:spacing w:val="-3"/>
          <w:sz w:val="21"/>
          <w:szCs w:val="21"/>
        </w:rPr>
        <w:t>o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s</w:t>
      </w:r>
      <w:r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skil</w:t>
      </w:r>
      <w:r>
        <w:rPr>
          <w:rFonts w:ascii="Candara" w:eastAsia="Candara" w:hAnsi="Candara" w:cs="Candara"/>
          <w:spacing w:val="-1"/>
          <w:sz w:val="21"/>
          <w:szCs w:val="21"/>
        </w:rPr>
        <w:t>l</w:t>
      </w:r>
      <w:r>
        <w:rPr>
          <w:rFonts w:ascii="Candara" w:eastAsia="Candara" w:hAnsi="Candara" w:cs="Candara"/>
          <w:sz w:val="21"/>
          <w:szCs w:val="21"/>
        </w:rPr>
        <w:t>s</w:t>
      </w:r>
    </w:p>
    <w:p w14:paraId="7FE6E7A5" w14:textId="77777777" w:rsidR="00EF09E0" w:rsidRDefault="00C26614">
      <w:pPr>
        <w:spacing w:line="240" w:lineRule="exact"/>
        <w:rPr>
          <w:rFonts w:ascii="Candara" w:eastAsia="Candara" w:hAnsi="Candara" w:cs="Candara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e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l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e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>f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W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bs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v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l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>per s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w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cased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f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f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c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v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b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u</w:t>
      </w:r>
      <w:r>
        <w:rPr>
          <w:rFonts w:ascii="Candara" w:eastAsia="Candara" w:hAnsi="Candara" w:cs="Candara"/>
          <w:position w:val="1"/>
          <w:sz w:val="21"/>
          <w:szCs w:val="21"/>
        </w:rPr>
        <w:t>sine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s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w</w:t>
      </w:r>
      <w:r>
        <w:rPr>
          <w:rFonts w:ascii="Candara" w:eastAsia="Candara" w:hAnsi="Candara" w:cs="Candara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g skil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l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s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w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n</w:t>
      </w:r>
    </w:p>
    <w:p w14:paraId="5851B28E" w14:textId="77777777" w:rsidR="00EF09E0" w:rsidRDefault="00C26614">
      <w:pPr>
        <w:ind w:left="360" w:right="1659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r</w:t>
      </w:r>
      <w:r>
        <w:rPr>
          <w:rFonts w:ascii="Candara" w:eastAsia="Candara" w:hAnsi="Candara" w:cs="Candara"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spacing w:val="-2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sla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pacing w:val="-3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 xml:space="preserve">g 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pacing w:val="-3"/>
          <w:sz w:val="21"/>
          <w:szCs w:val="21"/>
        </w:rPr>
        <w:t>e</w:t>
      </w:r>
      <w:r>
        <w:rPr>
          <w:rFonts w:ascii="Candara" w:eastAsia="Candara" w:hAnsi="Candara" w:cs="Candara"/>
          <w:sz w:val="21"/>
          <w:szCs w:val="21"/>
        </w:rPr>
        <w:t>c</w:t>
      </w:r>
      <w:r>
        <w:rPr>
          <w:rFonts w:ascii="Candara" w:eastAsia="Candara" w:hAnsi="Candara" w:cs="Candara"/>
          <w:spacing w:val="-1"/>
          <w:sz w:val="21"/>
          <w:szCs w:val="21"/>
        </w:rPr>
        <w:t>h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 xml:space="preserve">ical </w:t>
      </w:r>
      <w:r>
        <w:rPr>
          <w:rFonts w:ascii="Candara" w:eastAsia="Candara" w:hAnsi="Candara" w:cs="Candara"/>
          <w:spacing w:val="-3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>ep</w:t>
      </w:r>
      <w:r>
        <w:rPr>
          <w:rFonts w:ascii="Candara" w:eastAsia="Candara" w:hAnsi="Candara" w:cs="Candara"/>
          <w:spacing w:val="-1"/>
          <w:sz w:val="21"/>
          <w:szCs w:val="21"/>
        </w:rPr>
        <w:t>o</w:t>
      </w:r>
      <w:r>
        <w:rPr>
          <w:rFonts w:ascii="Candara" w:eastAsia="Candara" w:hAnsi="Candara" w:cs="Candara"/>
          <w:spacing w:val="-3"/>
          <w:sz w:val="21"/>
          <w:szCs w:val="21"/>
        </w:rPr>
        <w:t>r</w:t>
      </w:r>
      <w:r>
        <w:rPr>
          <w:rFonts w:ascii="Candara" w:eastAsia="Candara" w:hAnsi="Candara" w:cs="Candara"/>
          <w:spacing w:val="-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t</w:t>
      </w:r>
      <w:r>
        <w:rPr>
          <w:rFonts w:ascii="Candara" w:eastAsia="Candara" w:hAnsi="Candara" w:cs="Candara"/>
          <w:sz w:val="21"/>
          <w:szCs w:val="21"/>
        </w:rPr>
        <w:t xml:space="preserve">o </w:t>
      </w:r>
      <w:r>
        <w:rPr>
          <w:rFonts w:ascii="Candara" w:eastAsia="Candara" w:hAnsi="Candara" w:cs="Candara"/>
          <w:spacing w:val="-3"/>
          <w:sz w:val="21"/>
          <w:szCs w:val="21"/>
        </w:rPr>
        <w:t>e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sure</w:t>
      </w:r>
      <w:r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cl</w:t>
      </w:r>
      <w:r>
        <w:rPr>
          <w:rFonts w:ascii="Candara" w:eastAsia="Candara" w:hAnsi="Candara" w:cs="Candara"/>
          <w:spacing w:val="1"/>
          <w:sz w:val="21"/>
          <w:szCs w:val="21"/>
        </w:rPr>
        <w:t>a</w:t>
      </w:r>
      <w:r>
        <w:rPr>
          <w:rFonts w:ascii="Candara" w:eastAsia="Candara" w:hAnsi="Candara" w:cs="Candara"/>
          <w:sz w:val="21"/>
          <w:szCs w:val="21"/>
        </w:rPr>
        <w:t>r</w:t>
      </w:r>
      <w:r>
        <w:rPr>
          <w:rFonts w:ascii="Candara" w:eastAsia="Candara" w:hAnsi="Candara" w:cs="Candara"/>
          <w:spacing w:val="-1"/>
          <w:sz w:val="21"/>
          <w:szCs w:val="21"/>
        </w:rPr>
        <w:t>it</w:t>
      </w:r>
      <w:r>
        <w:rPr>
          <w:rFonts w:ascii="Candara" w:eastAsia="Candara" w:hAnsi="Candara" w:cs="Candara"/>
          <w:sz w:val="21"/>
          <w:szCs w:val="21"/>
        </w:rPr>
        <w:t>y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and</w:t>
      </w:r>
      <w:r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br</w:t>
      </w:r>
      <w:r>
        <w:rPr>
          <w:rFonts w:ascii="Candara" w:eastAsia="Candara" w:hAnsi="Candara" w:cs="Candara"/>
          <w:spacing w:val="-1"/>
          <w:sz w:val="21"/>
          <w:szCs w:val="21"/>
        </w:rPr>
        <w:t>e</w:t>
      </w:r>
      <w:r>
        <w:rPr>
          <w:rFonts w:ascii="Candara" w:eastAsia="Candara" w:hAnsi="Candara" w:cs="Candara"/>
          <w:sz w:val="21"/>
          <w:szCs w:val="21"/>
        </w:rPr>
        <w:t>v</w:t>
      </w:r>
      <w:r>
        <w:rPr>
          <w:rFonts w:ascii="Candara" w:eastAsia="Candara" w:hAnsi="Candara" w:cs="Candara"/>
          <w:spacing w:val="-3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y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for a</w:t>
      </w:r>
      <w:r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n</w:t>
      </w:r>
      <w:r>
        <w:rPr>
          <w:rFonts w:ascii="Candara" w:eastAsia="Candara" w:hAnsi="Candara" w:cs="Candara"/>
          <w:spacing w:val="-2"/>
          <w:sz w:val="21"/>
          <w:szCs w:val="21"/>
        </w:rPr>
        <w:t>o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-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pacing w:val="-3"/>
          <w:sz w:val="21"/>
          <w:szCs w:val="21"/>
        </w:rPr>
        <w:t>e</w:t>
      </w:r>
      <w:r>
        <w:rPr>
          <w:rFonts w:ascii="Candara" w:eastAsia="Candara" w:hAnsi="Candara" w:cs="Candara"/>
          <w:spacing w:val="-2"/>
          <w:sz w:val="21"/>
          <w:szCs w:val="21"/>
        </w:rPr>
        <w:t>c</w:t>
      </w:r>
      <w:r>
        <w:rPr>
          <w:rFonts w:ascii="Candara" w:eastAsia="Candara" w:hAnsi="Candara" w:cs="Candara"/>
          <w:spacing w:val="1"/>
          <w:sz w:val="21"/>
          <w:szCs w:val="21"/>
        </w:rPr>
        <w:t>hn</w:t>
      </w:r>
      <w:r>
        <w:rPr>
          <w:rFonts w:ascii="Candara" w:eastAsia="Candara" w:hAnsi="Candara" w:cs="Candara"/>
          <w:spacing w:val="-3"/>
          <w:sz w:val="21"/>
          <w:szCs w:val="21"/>
        </w:rPr>
        <w:t>i</w:t>
      </w:r>
      <w:r>
        <w:rPr>
          <w:rFonts w:ascii="Candara" w:eastAsia="Candara" w:hAnsi="Candara" w:cs="Candara"/>
          <w:sz w:val="21"/>
          <w:szCs w:val="21"/>
        </w:rPr>
        <w:t>cal a</w:t>
      </w:r>
      <w:r>
        <w:rPr>
          <w:rFonts w:ascii="Candara" w:eastAsia="Candara" w:hAnsi="Candara" w:cs="Candara"/>
          <w:spacing w:val="-1"/>
          <w:sz w:val="21"/>
          <w:szCs w:val="21"/>
        </w:rPr>
        <w:t>ud</w:t>
      </w:r>
      <w:r>
        <w:rPr>
          <w:rFonts w:ascii="Candara" w:eastAsia="Candara" w:hAnsi="Candara" w:cs="Candara"/>
          <w:sz w:val="21"/>
          <w:szCs w:val="21"/>
        </w:rPr>
        <w:t>i</w:t>
      </w:r>
      <w:r>
        <w:rPr>
          <w:rFonts w:ascii="Candara" w:eastAsia="Candara" w:hAnsi="Candara" w:cs="Candara"/>
          <w:spacing w:val="-1"/>
          <w:sz w:val="21"/>
          <w:szCs w:val="21"/>
        </w:rPr>
        <w:t>e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ce</w:t>
      </w:r>
    </w:p>
    <w:p w14:paraId="513BD71D" w14:textId="77777777" w:rsidR="00EF09E0" w:rsidRDefault="00C26614">
      <w:pPr>
        <w:spacing w:line="240" w:lineRule="exact"/>
        <w:rPr>
          <w:rFonts w:ascii="Candara" w:eastAsia="Candara" w:hAnsi="Candara" w:cs="Candara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Qu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position w:val="1"/>
          <w:sz w:val="21"/>
          <w:szCs w:val="21"/>
        </w:rPr>
        <w:t>ckly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b</w:t>
      </w:r>
      <w:r>
        <w:rPr>
          <w:rFonts w:ascii="Candara" w:eastAsia="Candara" w:hAnsi="Candara" w:cs="Candara"/>
          <w:position w:val="1"/>
          <w:sz w:val="21"/>
          <w:szCs w:val="21"/>
        </w:rPr>
        <w:t>u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position w:val="1"/>
          <w:sz w:val="21"/>
          <w:szCs w:val="21"/>
        </w:rPr>
        <w:t>lt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g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c</w:t>
      </w:r>
      <w:r>
        <w:rPr>
          <w:rFonts w:ascii="Candara" w:eastAsia="Candara" w:hAnsi="Candara" w:cs="Candara"/>
          <w:position w:val="1"/>
          <w:sz w:val="21"/>
          <w:szCs w:val="21"/>
        </w:rPr>
        <w:t>us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m</w:t>
      </w:r>
      <w:r>
        <w:rPr>
          <w:rFonts w:ascii="Candara" w:eastAsia="Candara" w:hAnsi="Candara" w:cs="Candara"/>
          <w:position w:val="1"/>
          <w:sz w:val="21"/>
          <w:szCs w:val="21"/>
        </w:rPr>
        <w:t>er l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ks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sult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g at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C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>mp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u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position w:val="1"/>
          <w:sz w:val="21"/>
          <w:szCs w:val="21"/>
        </w:rPr>
        <w:t>s R Us,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spacing w:val="-4"/>
          <w:position w:val="1"/>
          <w:sz w:val="21"/>
          <w:szCs w:val="21"/>
        </w:rPr>
        <w:t>w</w:t>
      </w:r>
      <w:r>
        <w:rPr>
          <w:rFonts w:ascii="Candara" w:eastAsia="Candara" w:hAnsi="Candara" w:cs="Candara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by</w:t>
      </w:r>
    </w:p>
    <w:p w14:paraId="7FB85217" w14:textId="77777777" w:rsidR="00EF09E0" w:rsidRDefault="00C26614">
      <w:pPr>
        <w:ind w:left="36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cre</w:t>
      </w:r>
      <w:r>
        <w:rPr>
          <w:rFonts w:ascii="Candara" w:eastAsia="Candara" w:hAnsi="Candara" w:cs="Candara"/>
          <w:spacing w:val="-3"/>
          <w:sz w:val="21"/>
          <w:szCs w:val="21"/>
        </w:rPr>
        <w:t>a</w:t>
      </w:r>
      <w:r>
        <w:rPr>
          <w:rFonts w:ascii="Candara" w:eastAsia="Candara" w:hAnsi="Candara" w:cs="Candara"/>
          <w:sz w:val="21"/>
          <w:szCs w:val="21"/>
        </w:rPr>
        <w:t>sed sal</w:t>
      </w:r>
      <w:r>
        <w:rPr>
          <w:rFonts w:ascii="Candara" w:eastAsia="Candara" w:hAnsi="Candara" w:cs="Candara"/>
          <w:spacing w:val="-1"/>
          <w:sz w:val="21"/>
          <w:szCs w:val="21"/>
        </w:rPr>
        <w:t>e</w:t>
      </w:r>
      <w:r>
        <w:rPr>
          <w:rFonts w:ascii="Candara" w:eastAsia="Candara" w:hAnsi="Candara" w:cs="Candara"/>
          <w:sz w:val="21"/>
          <w:szCs w:val="21"/>
        </w:rPr>
        <w:t>s</w:t>
      </w:r>
      <w:r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pr</w:t>
      </w:r>
      <w:r>
        <w:rPr>
          <w:rFonts w:ascii="Candara" w:eastAsia="Candara" w:hAnsi="Candara" w:cs="Candara"/>
          <w:spacing w:val="-1"/>
          <w:sz w:val="21"/>
          <w:szCs w:val="21"/>
        </w:rPr>
        <w:t>o</w:t>
      </w:r>
      <w:r>
        <w:rPr>
          <w:rFonts w:ascii="Candara" w:eastAsia="Candara" w:hAnsi="Candara" w:cs="Candara"/>
          <w:sz w:val="21"/>
          <w:szCs w:val="21"/>
        </w:rPr>
        <w:t>v</w:t>
      </w:r>
      <w:r>
        <w:rPr>
          <w:rFonts w:ascii="Candara" w:eastAsia="Candara" w:hAnsi="Candara" w:cs="Candara"/>
          <w:spacing w:val="-1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g</w:t>
      </w:r>
      <w:r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3"/>
          <w:sz w:val="21"/>
          <w:szCs w:val="21"/>
        </w:rPr>
        <w:t>a</w:t>
      </w:r>
      <w:r>
        <w:rPr>
          <w:rFonts w:ascii="Candara" w:eastAsia="Candara" w:hAnsi="Candara" w:cs="Candara"/>
          <w:sz w:val="21"/>
          <w:szCs w:val="21"/>
        </w:rPr>
        <w:t>bi</w:t>
      </w:r>
      <w:r>
        <w:rPr>
          <w:rFonts w:ascii="Candara" w:eastAsia="Candara" w:hAnsi="Candara" w:cs="Candara"/>
          <w:spacing w:val="-1"/>
          <w:sz w:val="21"/>
          <w:szCs w:val="21"/>
        </w:rPr>
        <w:t>l</w:t>
      </w:r>
      <w:r>
        <w:rPr>
          <w:rFonts w:ascii="Candara" w:eastAsia="Candara" w:hAnsi="Candara" w:cs="Candara"/>
          <w:sz w:val="21"/>
          <w:szCs w:val="21"/>
        </w:rPr>
        <w:t>ity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2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o l</w:t>
      </w:r>
      <w:r>
        <w:rPr>
          <w:rFonts w:ascii="Candara" w:eastAsia="Candara" w:hAnsi="Candara" w:cs="Candara"/>
          <w:spacing w:val="-1"/>
          <w:sz w:val="21"/>
          <w:szCs w:val="21"/>
        </w:rPr>
        <w:t>i</w:t>
      </w:r>
      <w:r>
        <w:rPr>
          <w:rFonts w:ascii="Candara" w:eastAsia="Candara" w:hAnsi="Candara" w:cs="Candara"/>
          <w:sz w:val="21"/>
          <w:szCs w:val="21"/>
        </w:rPr>
        <w:t>s</w:t>
      </w:r>
      <w:r>
        <w:rPr>
          <w:rFonts w:ascii="Candara" w:eastAsia="Candara" w:hAnsi="Candara" w:cs="Candara"/>
          <w:spacing w:val="-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en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3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d</w:t>
      </w:r>
      <w:r>
        <w:rPr>
          <w:rFonts w:ascii="Candara" w:eastAsia="Candara" w:hAnsi="Candara" w:cs="Candara"/>
          <w:spacing w:val="-1"/>
          <w:sz w:val="21"/>
          <w:szCs w:val="21"/>
        </w:rPr>
        <w:t xml:space="preserve"> u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pacing w:val="-1"/>
          <w:sz w:val="21"/>
          <w:szCs w:val="21"/>
        </w:rPr>
        <w:t>d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3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pacing w:val="-3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d</w:t>
      </w:r>
      <w:r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cu</w:t>
      </w:r>
      <w:r>
        <w:rPr>
          <w:rFonts w:ascii="Candara" w:eastAsia="Candara" w:hAnsi="Candara" w:cs="Candara"/>
          <w:spacing w:val="-2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sz w:val="21"/>
          <w:szCs w:val="21"/>
        </w:rPr>
        <w:t>m</w:t>
      </w:r>
      <w:r>
        <w:rPr>
          <w:rFonts w:ascii="Candara" w:eastAsia="Candara" w:hAnsi="Candara" w:cs="Candara"/>
          <w:sz w:val="21"/>
          <w:szCs w:val="21"/>
        </w:rPr>
        <w:t>er</w:t>
      </w:r>
      <w:r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sz w:val="21"/>
          <w:szCs w:val="21"/>
        </w:rPr>
        <w:t>ed</w:t>
      </w:r>
      <w:r>
        <w:rPr>
          <w:rFonts w:ascii="Candara" w:eastAsia="Candara" w:hAnsi="Candara" w:cs="Candara"/>
          <w:sz w:val="21"/>
          <w:szCs w:val="21"/>
        </w:rPr>
        <w:t>s</w:t>
      </w:r>
    </w:p>
    <w:p w14:paraId="5D324566" w14:textId="77777777" w:rsidR="00EF09E0" w:rsidRDefault="00C26614">
      <w:pPr>
        <w:spacing w:line="240" w:lineRule="exact"/>
        <w:rPr>
          <w:rFonts w:ascii="Candara" w:eastAsia="Candara" w:hAnsi="Candara" w:cs="Candara"/>
          <w:sz w:val="21"/>
          <w:szCs w:val="21"/>
        </w:rPr>
        <w:sectPr w:rsidR="00EF09E0">
          <w:type w:val="continuous"/>
          <w:pgSz w:w="11920" w:h="16840"/>
          <w:pgMar w:top="1280" w:right="260" w:bottom="0" w:left="260" w:header="720" w:footer="720" w:gutter="0"/>
          <w:cols w:num="2" w:space="720" w:equalWidth="0">
            <w:col w:w="2605" w:space="16"/>
            <w:col w:w="8779"/>
          </w:cols>
        </w:sectPr>
      </w:pPr>
      <w:r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Fl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u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spok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w</w:t>
      </w:r>
      <w:r>
        <w:rPr>
          <w:rFonts w:ascii="Candara" w:eastAsia="Candara" w:hAnsi="Candara" w:cs="Candara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it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J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position w:val="1"/>
          <w:sz w:val="21"/>
          <w:szCs w:val="21"/>
        </w:rPr>
        <w:t>pan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se</w:t>
      </w:r>
    </w:p>
    <w:p w14:paraId="6C9D3C6F" w14:textId="77777777" w:rsidR="00EF09E0" w:rsidRDefault="00EF09E0">
      <w:pPr>
        <w:spacing w:before="3" w:line="240" w:lineRule="exact"/>
        <w:rPr>
          <w:sz w:val="24"/>
          <w:szCs w:val="24"/>
        </w:rPr>
        <w:sectPr w:rsidR="00EF09E0">
          <w:type w:val="continuous"/>
          <w:pgSz w:w="11920" w:h="16840"/>
          <w:pgMar w:top="1280" w:right="260" w:bottom="0" w:left="260" w:header="720" w:footer="720" w:gutter="0"/>
          <w:cols w:space="720"/>
        </w:sectPr>
      </w:pPr>
    </w:p>
    <w:p w14:paraId="67245B1E" w14:textId="77777777" w:rsidR="00EF09E0" w:rsidRDefault="00C26614">
      <w:pPr>
        <w:spacing w:before="14"/>
        <w:ind w:left="1180" w:right="-52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b/>
          <w:spacing w:val="-1"/>
          <w:sz w:val="21"/>
          <w:szCs w:val="21"/>
        </w:rPr>
        <w:t>Ad</w:t>
      </w:r>
      <w:r>
        <w:rPr>
          <w:rFonts w:ascii="Candara" w:eastAsia="Candara" w:hAnsi="Candara" w:cs="Candara"/>
          <w:b/>
          <w:sz w:val="21"/>
          <w:szCs w:val="21"/>
        </w:rPr>
        <w:t>a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p</w:t>
      </w:r>
      <w:r>
        <w:rPr>
          <w:rFonts w:ascii="Candara" w:eastAsia="Candara" w:hAnsi="Candara" w:cs="Candara"/>
          <w:b/>
          <w:sz w:val="21"/>
          <w:szCs w:val="21"/>
        </w:rPr>
        <w:t>tabi</w:t>
      </w:r>
      <w:r>
        <w:rPr>
          <w:rFonts w:ascii="Candara" w:eastAsia="Candara" w:hAnsi="Candara" w:cs="Candara"/>
          <w:b/>
          <w:spacing w:val="1"/>
          <w:sz w:val="21"/>
          <w:szCs w:val="21"/>
        </w:rPr>
        <w:t>l</w:t>
      </w:r>
      <w:r>
        <w:rPr>
          <w:rFonts w:ascii="Candara" w:eastAsia="Candara" w:hAnsi="Candara" w:cs="Candara"/>
          <w:b/>
          <w:spacing w:val="-2"/>
          <w:sz w:val="21"/>
          <w:szCs w:val="21"/>
        </w:rPr>
        <w:t>i</w:t>
      </w:r>
      <w:r>
        <w:rPr>
          <w:rFonts w:ascii="Candara" w:eastAsia="Candara" w:hAnsi="Candara" w:cs="Candara"/>
          <w:b/>
          <w:sz w:val="21"/>
          <w:szCs w:val="21"/>
        </w:rPr>
        <w:t>ty</w:t>
      </w:r>
    </w:p>
    <w:p w14:paraId="78C88435" w14:textId="77777777" w:rsidR="00EF09E0" w:rsidRDefault="00C26614">
      <w:pPr>
        <w:spacing w:before="4" w:line="260" w:lineRule="exact"/>
        <w:rPr>
          <w:sz w:val="26"/>
          <w:szCs w:val="26"/>
        </w:rPr>
      </w:pPr>
      <w:r>
        <w:br w:type="column"/>
      </w:r>
    </w:p>
    <w:p w14:paraId="3F84DE30" w14:textId="77777777" w:rsidR="00EF09E0" w:rsidRDefault="00C26614">
      <w:pPr>
        <w:tabs>
          <w:tab w:val="left" w:pos="360"/>
        </w:tabs>
        <w:ind w:left="360" w:right="1536" w:hanging="360"/>
        <w:jc w:val="both"/>
        <w:rPr>
          <w:rFonts w:ascii="Candara" w:eastAsia="Candara" w:hAnsi="Candara" w:cs="Candara"/>
          <w:sz w:val="21"/>
          <w:szCs w:val="21"/>
        </w:rPr>
      </w:pPr>
      <w:r>
        <w:rPr>
          <w:rFonts w:ascii="Calibri" w:eastAsia="Calibri" w:hAnsi="Calibri" w:cs="Calibri"/>
          <w:sz w:val="21"/>
          <w:szCs w:val="21"/>
        </w:rPr>
        <w:t>•</w:t>
      </w:r>
      <w:r>
        <w:rPr>
          <w:rFonts w:ascii="Calibri" w:eastAsia="Calibri" w:hAnsi="Calibri" w:cs="Calibri"/>
          <w:sz w:val="21"/>
          <w:szCs w:val="21"/>
        </w:rPr>
        <w:tab/>
      </w:r>
      <w:r>
        <w:rPr>
          <w:rFonts w:ascii="Candara" w:eastAsia="Candara" w:hAnsi="Candara" w:cs="Candara"/>
          <w:sz w:val="21"/>
          <w:szCs w:val="21"/>
        </w:rPr>
        <w:t>Ab</w:t>
      </w:r>
      <w:r>
        <w:rPr>
          <w:rFonts w:ascii="Candara" w:eastAsia="Candara" w:hAnsi="Candara" w:cs="Candara"/>
          <w:spacing w:val="-1"/>
          <w:sz w:val="21"/>
          <w:szCs w:val="21"/>
        </w:rPr>
        <w:t>i</w:t>
      </w:r>
      <w:r>
        <w:rPr>
          <w:rFonts w:ascii="Candara" w:eastAsia="Candara" w:hAnsi="Candara" w:cs="Candara"/>
          <w:sz w:val="21"/>
          <w:szCs w:val="21"/>
        </w:rPr>
        <w:t>l</w:t>
      </w:r>
      <w:r>
        <w:rPr>
          <w:rFonts w:ascii="Candara" w:eastAsia="Candara" w:hAnsi="Candara" w:cs="Candara"/>
          <w:spacing w:val="-1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y</w:t>
      </w:r>
      <w:r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a</w:t>
      </w:r>
      <w:r>
        <w:rPr>
          <w:rFonts w:ascii="Candara" w:eastAsia="Candara" w:hAnsi="Candara" w:cs="Candara"/>
          <w:spacing w:val="-1"/>
          <w:sz w:val="21"/>
          <w:szCs w:val="21"/>
        </w:rPr>
        <w:t>d</w:t>
      </w:r>
      <w:r>
        <w:rPr>
          <w:rFonts w:ascii="Candara" w:eastAsia="Candara" w:hAnsi="Candara" w:cs="Candara"/>
          <w:sz w:val="21"/>
          <w:szCs w:val="21"/>
        </w:rPr>
        <w:t>a</w:t>
      </w:r>
      <w:r>
        <w:rPr>
          <w:rFonts w:ascii="Candara" w:eastAsia="Candara" w:hAnsi="Candara" w:cs="Candara"/>
          <w:spacing w:val="-3"/>
          <w:sz w:val="21"/>
          <w:szCs w:val="21"/>
        </w:rPr>
        <w:t>p</w:t>
      </w:r>
      <w:r>
        <w:rPr>
          <w:rFonts w:ascii="Candara" w:eastAsia="Candara" w:hAnsi="Candara" w:cs="Candara"/>
          <w:sz w:val="21"/>
          <w:szCs w:val="21"/>
        </w:rPr>
        <w:t>t</w:t>
      </w:r>
      <w:r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 xml:space="preserve">o </w:t>
      </w:r>
      <w:r>
        <w:rPr>
          <w:rFonts w:ascii="Candara" w:eastAsia="Candara" w:hAnsi="Candara" w:cs="Candara"/>
          <w:spacing w:val="-1"/>
          <w:sz w:val="21"/>
          <w:szCs w:val="21"/>
        </w:rPr>
        <w:t>d</w:t>
      </w:r>
      <w:r>
        <w:rPr>
          <w:rFonts w:ascii="Candara" w:eastAsia="Candara" w:hAnsi="Candara" w:cs="Candara"/>
          <w:sz w:val="21"/>
          <w:szCs w:val="21"/>
        </w:rPr>
        <w:t>iffer</w:t>
      </w:r>
      <w:r>
        <w:rPr>
          <w:rFonts w:ascii="Candara" w:eastAsia="Candara" w:hAnsi="Candara" w:cs="Candara"/>
          <w:spacing w:val="-3"/>
          <w:sz w:val="21"/>
          <w:szCs w:val="21"/>
        </w:rPr>
        <w:t>e</w:t>
      </w:r>
      <w:r>
        <w:rPr>
          <w:rFonts w:ascii="Candara" w:eastAsia="Candara" w:hAnsi="Candara" w:cs="Candara"/>
          <w:spacing w:val="-2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t</w:t>
      </w:r>
      <w:r>
        <w:rPr>
          <w:rFonts w:ascii="Candara" w:eastAsia="Candara" w:hAnsi="Candara" w:cs="Candara"/>
          <w:spacing w:val="-1"/>
          <w:sz w:val="21"/>
          <w:szCs w:val="21"/>
        </w:rPr>
        <w:t xml:space="preserve"> w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>king env</w:t>
      </w:r>
      <w:r>
        <w:rPr>
          <w:rFonts w:ascii="Candara" w:eastAsia="Candara" w:hAnsi="Candara" w:cs="Candara"/>
          <w:spacing w:val="-1"/>
          <w:sz w:val="21"/>
          <w:szCs w:val="21"/>
        </w:rPr>
        <w:t>i</w:t>
      </w:r>
      <w:r>
        <w:rPr>
          <w:rFonts w:ascii="Candara" w:eastAsia="Candara" w:hAnsi="Candara" w:cs="Candara"/>
          <w:sz w:val="21"/>
          <w:szCs w:val="21"/>
        </w:rPr>
        <w:t>r</w:t>
      </w:r>
      <w:r>
        <w:rPr>
          <w:rFonts w:ascii="Candara" w:eastAsia="Candara" w:hAnsi="Candara" w:cs="Candara"/>
          <w:spacing w:val="-3"/>
          <w:sz w:val="21"/>
          <w:szCs w:val="21"/>
        </w:rPr>
        <w:t>o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m</w:t>
      </w:r>
      <w:r>
        <w:rPr>
          <w:rFonts w:ascii="Candara" w:eastAsia="Candara" w:hAnsi="Candara" w:cs="Candara"/>
          <w:spacing w:val="-3"/>
          <w:sz w:val="21"/>
          <w:szCs w:val="21"/>
        </w:rPr>
        <w:t>e</w:t>
      </w:r>
      <w:r>
        <w:rPr>
          <w:rFonts w:ascii="Candara" w:eastAsia="Candara" w:hAnsi="Candara" w:cs="Candara"/>
          <w:spacing w:val="-2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s</w:t>
      </w:r>
      <w:r>
        <w:rPr>
          <w:rFonts w:ascii="Candara" w:eastAsia="Candara" w:hAnsi="Candara" w:cs="Candara"/>
          <w:spacing w:val="2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sz w:val="21"/>
          <w:szCs w:val="21"/>
        </w:rPr>
        <w:t>v</w:t>
      </w:r>
      <w:r>
        <w:rPr>
          <w:rFonts w:ascii="Candara" w:eastAsia="Candara" w:hAnsi="Candara" w:cs="Candara"/>
          <w:spacing w:val="-3"/>
          <w:sz w:val="21"/>
          <w:szCs w:val="21"/>
        </w:rPr>
        <w:t>i</w:t>
      </w:r>
      <w:r>
        <w:rPr>
          <w:rFonts w:ascii="Candara" w:eastAsia="Candara" w:hAnsi="Candara" w:cs="Candara"/>
          <w:spacing w:val="-1"/>
          <w:sz w:val="21"/>
          <w:szCs w:val="21"/>
        </w:rPr>
        <w:t>d</w:t>
      </w:r>
      <w:r>
        <w:rPr>
          <w:rFonts w:ascii="Candara" w:eastAsia="Candara" w:hAnsi="Candara" w:cs="Candara"/>
          <w:sz w:val="21"/>
          <w:szCs w:val="21"/>
        </w:rPr>
        <w:t>en</w:t>
      </w:r>
      <w:r>
        <w:rPr>
          <w:rFonts w:ascii="Candara" w:eastAsia="Candara" w:hAnsi="Candara" w:cs="Candara"/>
          <w:spacing w:val="1"/>
          <w:sz w:val="21"/>
          <w:szCs w:val="21"/>
        </w:rPr>
        <w:t>c</w:t>
      </w:r>
      <w:r>
        <w:rPr>
          <w:rFonts w:ascii="Candara" w:eastAsia="Candara" w:hAnsi="Candara" w:cs="Candara"/>
          <w:sz w:val="21"/>
          <w:szCs w:val="21"/>
        </w:rPr>
        <w:t>ed</w:t>
      </w:r>
      <w:r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2"/>
          <w:sz w:val="21"/>
          <w:szCs w:val="21"/>
        </w:rPr>
        <w:t>b</w:t>
      </w:r>
      <w:r>
        <w:rPr>
          <w:rFonts w:ascii="Candara" w:eastAsia="Candara" w:hAnsi="Candara" w:cs="Candara"/>
          <w:sz w:val="21"/>
          <w:szCs w:val="21"/>
        </w:rPr>
        <w:t>y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h</w:t>
      </w:r>
      <w:r>
        <w:rPr>
          <w:rFonts w:ascii="Candara" w:eastAsia="Candara" w:hAnsi="Candara" w:cs="Candara"/>
          <w:sz w:val="21"/>
          <w:szCs w:val="21"/>
        </w:rPr>
        <w:t>a</w:t>
      </w:r>
      <w:r>
        <w:rPr>
          <w:rFonts w:ascii="Candara" w:eastAsia="Candara" w:hAnsi="Candara" w:cs="Candara"/>
          <w:spacing w:val="-1"/>
          <w:sz w:val="21"/>
          <w:szCs w:val="21"/>
        </w:rPr>
        <w:t>v</w:t>
      </w:r>
      <w:r>
        <w:rPr>
          <w:rFonts w:ascii="Candara" w:eastAsia="Candara" w:hAnsi="Candara" w:cs="Candara"/>
          <w:spacing w:val="-3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g</w:t>
      </w:r>
      <w:r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be</w:t>
      </w:r>
      <w:r>
        <w:rPr>
          <w:rFonts w:ascii="Candara" w:eastAsia="Candara" w:hAnsi="Candara" w:cs="Candara"/>
          <w:spacing w:val="-3"/>
          <w:sz w:val="21"/>
          <w:szCs w:val="21"/>
        </w:rPr>
        <w:t>e</w:t>
      </w:r>
      <w:r>
        <w:rPr>
          <w:rFonts w:ascii="Candara" w:eastAsia="Candara" w:hAnsi="Candara" w:cs="Candara"/>
          <w:sz w:val="21"/>
          <w:szCs w:val="21"/>
        </w:rPr>
        <w:t>n e</w:t>
      </w:r>
      <w:r>
        <w:rPr>
          <w:rFonts w:ascii="Candara" w:eastAsia="Candara" w:hAnsi="Candara" w:cs="Candara"/>
          <w:spacing w:val="-1"/>
          <w:sz w:val="21"/>
          <w:szCs w:val="21"/>
        </w:rPr>
        <w:t>x</w:t>
      </w:r>
      <w:r>
        <w:rPr>
          <w:rFonts w:ascii="Candara" w:eastAsia="Candara" w:hAnsi="Candara" w:cs="Candara"/>
          <w:sz w:val="21"/>
          <w:szCs w:val="21"/>
        </w:rPr>
        <w:t>posed</w:t>
      </w:r>
      <w:r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2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o a r</w:t>
      </w:r>
      <w:r>
        <w:rPr>
          <w:rFonts w:ascii="Candara" w:eastAsia="Candara" w:hAnsi="Candara" w:cs="Candara"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sz w:val="21"/>
          <w:szCs w:val="21"/>
        </w:rPr>
        <w:t>n</w:t>
      </w:r>
      <w:r>
        <w:rPr>
          <w:rFonts w:ascii="Candara" w:eastAsia="Candara" w:hAnsi="Candara" w:cs="Candara"/>
          <w:spacing w:val="-1"/>
          <w:sz w:val="21"/>
          <w:szCs w:val="21"/>
        </w:rPr>
        <w:t>g</w:t>
      </w:r>
      <w:r>
        <w:rPr>
          <w:rFonts w:ascii="Candara" w:eastAsia="Candara" w:hAnsi="Candara" w:cs="Candara"/>
          <w:sz w:val="21"/>
          <w:szCs w:val="21"/>
        </w:rPr>
        <w:t xml:space="preserve">e </w:t>
      </w:r>
      <w:r>
        <w:rPr>
          <w:rFonts w:ascii="Candara" w:eastAsia="Candara" w:hAnsi="Candara" w:cs="Candara"/>
          <w:spacing w:val="-3"/>
          <w:sz w:val="21"/>
          <w:szCs w:val="21"/>
        </w:rPr>
        <w:t>o</w:t>
      </w:r>
      <w:r>
        <w:rPr>
          <w:rFonts w:ascii="Candara" w:eastAsia="Candara" w:hAnsi="Candara" w:cs="Candara"/>
          <w:sz w:val="21"/>
          <w:szCs w:val="21"/>
        </w:rPr>
        <w:t>f b</w:t>
      </w:r>
      <w:r>
        <w:rPr>
          <w:rFonts w:ascii="Candara" w:eastAsia="Candara" w:hAnsi="Candara" w:cs="Candara"/>
          <w:spacing w:val="-3"/>
          <w:sz w:val="21"/>
          <w:szCs w:val="21"/>
        </w:rPr>
        <w:t>u</w:t>
      </w:r>
      <w:r>
        <w:rPr>
          <w:rFonts w:ascii="Candara" w:eastAsia="Candara" w:hAnsi="Candara" w:cs="Candara"/>
          <w:sz w:val="21"/>
          <w:szCs w:val="21"/>
        </w:rPr>
        <w:t>sines</w:t>
      </w:r>
      <w:r>
        <w:rPr>
          <w:rFonts w:ascii="Candara" w:eastAsia="Candara" w:hAnsi="Candara" w:cs="Candara"/>
          <w:spacing w:val="1"/>
          <w:sz w:val="21"/>
          <w:szCs w:val="21"/>
        </w:rPr>
        <w:t>s</w:t>
      </w:r>
      <w:r>
        <w:rPr>
          <w:rFonts w:ascii="Candara" w:eastAsia="Candara" w:hAnsi="Candara" w:cs="Candara"/>
          <w:spacing w:val="-3"/>
          <w:sz w:val="21"/>
          <w:szCs w:val="21"/>
        </w:rPr>
        <w:t>e</w:t>
      </w:r>
      <w:r>
        <w:rPr>
          <w:rFonts w:ascii="Candara" w:eastAsia="Candara" w:hAnsi="Candara" w:cs="Candara"/>
          <w:sz w:val="21"/>
          <w:szCs w:val="21"/>
        </w:rPr>
        <w:t xml:space="preserve">s’ </w:t>
      </w:r>
      <w:r>
        <w:rPr>
          <w:rFonts w:ascii="Candara" w:eastAsia="Candara" w:hAnsi="Candara" w:cs="Candara"/>
          <w:spacing w:val="-2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sz w:val="21"/>
          <w:szCs w:val="21"/>
        </w:rPr>
        <w:t>ed</w:t>
      </w:r>
      <w:r>
        <w:rPr>
          <w:rFonts w:ascii="Candara" w:eastAsia="Candara" w:hAnsi="Candara" w:cs="Candara"/>
          <w:sz w:val="21"/>
          <w:szCs w:val="21"/>
        </w:rPr>
        <w:t xml:space="preserve">s </w:t>
      </w:r>
      <w:r>
        <w:rPr>
          <w:rFonts w:ascii="Candara" w:eastAsia="Candara" w:hAnsi="Candara" w:cs="Candara"/>
          <w:spacing w:val="-1"/>
          <w:sz w:val="21"/>
          <w:szCs w:val="21"/>
        </w:rPr>
        <w:t>w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>k</w:t>
      </w:r>
      <w:r>
        <w:rPr>
          <w:rFonts w:ascii="Candara" w:eastAsia="Candara" w:hAnsi="Candara" w:cs="Candara"/>
          <w:spacing w:val="-3"/>
          <w:sz w:val="21"/>
          <w:szCs w:val="21"/>
        </w:rPr>
        <w:t>i</w:t>
      </w:r>
      <w:r>
        <w:rPr>
          <w:rFonts w:ascii="Candara" w:eastAsia="Candara" w:hAnsi="Candara" w:cs="Candara"/>
          <w:sz w:val="21"/>
          <w:szCs w:val="21"/>
        </w:rPr>
        <w:t>ng</w:t>
      </w:r>
      <w:r>
        <w:rPr>
          <w:rFonts w:ascii="Candara" w:eastAsia="Candara" w:hAnsi="Candara" w:cs="Candara"/>
          <w:spacing w:val="-1"/>
          <w:sz w:val="21"/>
          <w:szCs w:val="21"/>
        </w:rPr>
        <w:t xml:space="preserve"> i</w:t>
      </w:r>
      <w:r>
        <w:rPr>
          <w:rFonts w:ascii="Candara" w:eastAsia="Candara" w:hAnsi="Candara" w:cs="Candara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3"/>
          <w:sz w:val="21"/>
          <w:szCs w:val="21"/>
        </w:rPr>
        <w:t>C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sz w:val="21"/>
          <w:szCs w:val="21"/>
        </w:rPr>
        <w:t>m</w:t>
      </w:r>
      <w:r>
        <w:rPr>
          <w:rFonts w:ascii="Candara" w:eastAsia="Candara" w:hAnsi="Candara" w:cs="Candara"/>
          <w:sz w:val="21"/>
          <w:szCs w:val="21"/>
        </w:rPr>
        <w:t>p</w:t>
      </w:r>
      <w:r>
        <w:rPr>
          <w:rFonts w:ascii="Candara" w:eastAsia="Candara" w:hAnsi="Candara" w:cs="Candara"/>
          <w:spacing w:val="-3"/>
          <w:sz w:val="21"/>
          <w:szCs w:val="21"/>
        </w:rPr>
        <w:t>u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 xml:space="preserve">s R </w:t>
      </w:r>
      <w:r>
        <w:rPr>
          <w:rFonts w:ascii="Candara" w:eastAsia="Candara" w:hAnsi="Candara" w:cs="Candara"/>
          <w:spacing w:val="-3"/>
          <w:sz w:val="21"/>
          <w:szCs w:val="21"/>
        </w:rPr>
        <w:t>U</w:t>
      </w:r>
      <w:r>
        <w:rPr>
          <w:rFonts w:ascii="Candara" w:eastAsia="Candara" w:hAnsi="Candara" w:cs="Candara"/>
          <w:sz w:val="21"/>
          <w:szCs w:val="21"/>
        </w:rPr>
        <w:t>s b</w:t>
      </w:r>
      <w:r>
        <w:rPr>
          <w:rFonts w:ascii="Candara" w:eastAsia="Candara" w:hAnsi="Candara" w:cs="Candara"/>
          <w:spacing w:val="-3"/>
          <w:sz w:val="21"/>
          <w:szCs w:val="21"/>
        </w:rPr>
        <w:t>u</w:t>
      </w:r>
      <w:r>
        <w:rPr>
          <w:rFonts w:ascii="Candara" w:eastAsia="Candara" w:hAnsi="Candara" w:cs="Candara"/>
          <w:sz w:val="21"/>
          <w:szCs w:val="21"/>
        </w:rPr>
        <w:t>sin</w:t>
      </w:r>
      <w:r>
        <w:rPr>
          <w:rFonts w:ascii="Candara" w:eastAsia="Candara" w:hAnsi="Candara" w:cs="Candara"/>
          <w:spacing w:val="-2"/>
          <w:sz w:val="21"/>
          <w:szCs w:val="21"/>
        </w:rPr>
        <w:t>e</w:t>
      </w:r>
      <w:r>
        <w:rPr>
          <w:rFonts w:ascii="Candara" w:eastAsia="Candara" w:hAnsi="Candara" w:cs="Candara"/>
          <w:sz w:val="21"/>
          <w:szCs w:val="21"/>
        </w:rPr>
        <w:t>ss suppo</w:t>
      </w:r>
      <w:r>
        <w:rPr>
          <w:rFonts w:ascii="Candara" w:eastAsia="Candara" w:hAnsi="Candara" w:cs="Candara"/>
          <w:spacing w:val="-3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>t</w:t>
      </w:r>
      <w:r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sz w:val="21"/>
          <w:szCs w:val="21"/>
        </w:rPr>
        <w:t>m</w:t>
      </w:r>
    </w:p>
    <w:p w14:paraId="674CB7DE" w14:textId="77777777" w:rsidR="00EF09E0" w:rsidRDefault="00C26614">
      <w:pPr>
        <w:spacing w:line="240" w:lineRule="exact"/>
        <w:rPr>
          <w:rFonts w:ascii="Candara" w:eastAsia="Candara" w:hAnsi="Candara" w:cs="Candara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v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ing 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position w:val="1"/>
          <w:sz w:val="21"/>
          <w:szCs w:val="21"/>
        </w:rPr>
        <w:t>v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l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l</w:t>
      </w:r>
      <w:r>
        <w:rPr>
          <w:rFonts w:ascii="Candara" w:eastAsia="Candara" w:hAnsi="Candara" w:cs="Candara"/>
          <w:position w:val="1"/>
          <w:sz w:val="21"/>
          <w:szCs w:val="21"/>
        </w:rPr>
        <w:t>ed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4"/>
          <w:position w:val="1"/>
          <w:sz w:val="21"/>
          <w:szCs w:val="21"/>
        </w:rPr>
        <w:t>x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si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v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l</w:t>
      </w:r>
      <w:r>
        <w:rPr>
          <w:rFonts w:ascii="Candara" w:eastAsia="Candara" w:hAnsi="Candara" w:cs="Candara"/>
          <w:position w:val="1"/>
          <w:sz w:val="21"/>
          <w:szCs w:val="21"/>
        </w:rPr>
        <w:t>y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in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As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a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Eu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>pe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4"/>
          <w:position w:val="1"/>
          <w:sz w:val="21"/>
          <w:szCs w:val="21"/>
        </w:rPr>
        <w:t>v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l</w:t>
      </w:r>
      <w:r>
        <w:rPr>
          <w:rFonts w:ascii="Candara" w:eastAsia="Candara" w:hAnsi="Candara" w:cs="Candara"/>
          <w:position w:val="1"/>
          <w:sz w:val="21"/>
          <w:szCs w:val="21"/>
        </w:rPr>
        <w:t>op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i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si</w:t>
      </w:r>
      <w:r>
        <w:rPr>
          <w:rFonts w:ascii="Candara" w:eastAsia="Candara" w:hAnsi="Candara" w:cs="Candara"/>
          <w:spacing w:val="-4"/>
          <w:position w:val="1"/>
          <w:sz w:val="21"/>
          <w:szCs w:val="21"/>
        </w:rPr>
        <w:t>g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s i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o</w:t>
      </w:r>
    </w:p>
    <w:p w14:paraId="0536B717" w14:textId="77777777" w:rsidR="00EF09E0" w:rsidRDefault="00C26614">
      <w:pPr>
        <w:ind w:left="360"/>
        <w:rPr>
          <w:rFonts w:ascii="Candara" w:eastAsia="Candara" w:hAnsi="Candara" w:cs="Candara"/>
          <w:sz w:val="21"/>
          <w:szCs w:val="21"/>
        </w:rPr>
        <w:sectPr w:rsidR="00EF09E0">
          <w:type w:val="continuous"/>
          <w:pgSz w:w="11920" w:h="16840"/>
          <w:pgMar w:top="1280" w:right="260" w:bottom="0" w:left="260" w:header="720" w:footer="720" w:gutter="0"/>
          <w:cols w:num="2" w:space="720" w:equalWidth="0">
            <w:col w:w="2285" w:space="336"/>
            <w:col w:w="8779"/>
          </w:cols>
        </w:sectPr>
      </w:pPr>
      <w:r>
        <w:rPr>
          <w:rFonts w:ascii="Candara" w:eastAsia="Candara" w:hAnsi="Candara" w:cs="Candara"/>
          <w:spacing w:val="-1"/>
          <w:sz w:val="21"/>
          <w:szCs w:val="21"/>
        </w:rPr>
        <w:t>d</w:t>
      </w:r>
      <w:r>
        <w:rPr>
          <w:rFonts w:ascii="Candara" w:eastAsia="Candara" w:hAnsi="Candara" w:cs="Candara"/>
          <w:sz w:val="21"/>
          <w:szCs w:val="21"/>
        </w:rPr>
        <w:t>iffer</w:t>
      </w:r>
      <w:r>
        <w:rPr>
          <w:rFonts w:ascii="Candara" w:eastAsia="Candara" w:hAnsi="Candara" w:cs="Candara"/>
          <w:spacing w:val="-1"/>
          <w:sz w:val="21"/>
          <w:szCs w:val="21"/>
        </w:rPr>
        <w:t>e</w:t>
      </w:r>
      <w:r>
        <w:rPr>
          <w:rFonts w:ascii="Candara" w:eastAsia="Candara" w:hAnsi="Candara" w:cs="Candara"/>
          <w:spacing w:val="-2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t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cu</w:t>
      </w:r>
      <w:r>
        <w:rPr>
          <w:rFonts w:ascii="Candara" w:eastAsia="Candara" w:hAnsi="Candara" w:cs="Candara"/>
          <w:spacing w:val="-3"/>
          <w:sz w:val="21"/>
          <w:szCs w:val="21"/>
        </w:rPr>
        <w:t>l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u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pacing w:val="-3"/>
          <w:sz w:val="21"/>
          <w:szCs w:val="21"/>
        </w:rPr>
        <w:t>e</w:t>
      </w:r>
      <w:r>
        <w:rPr>
          <w:rFonts w:ascii="Candara" w:eastAsia="Candara" w:hAnsi="Candara" w:cs="Candara"/>
          <w:spacing w:val="1"/>
          <w:sz w:val="21"/>
          <w:szCs w:val="21"/>
        </w:rPr>
        <w:t>s</w:t>
      </w:r>
      <w:r>
        <w:rPr>
          <w:rFonts w:ascii="Candara" w:eastAsia="Candara" w:hAnsi="Candara" w:cs="Candara"/>
          <w:sz w:val="21"/>
          <w:szCs w:val="21"/>
        </w:rPr>
        <w:t>, i</w:t>
      </w:r>
      <w:r>
        <w:rPr>
          <w:rFonts w:ascii="Candara" w:eastAsia="Candara" w:hAnsi="Candara" w:cs="Candara"/>
          <w:spacing w:val="-2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cre</w:t>
      </w:r>
      <w:r>
        <w:rPr>
          <w:rFonts w:ascii="Candara" w:eastAsia="Candara" w:hAnsi="Candara" w:cs="Candara"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sz w:val="21"/>
          <w:szCs w:val="21"/>
        </w:rPr>
        <w:t>s</w:t>
      </w:r>
      <w:r>
        <w:rPr>
          <w:rFonts w:ascii="Candara" w:eastAsia="Candara" w:hAnsi="Candara" w:cs="Candara"/>
          <w:spacing w:val="-2"/>
          <w:sz w:val="21"/>
          <w:szCs w:val="21"/>
        </w:rPr>
        <w:t>in</w:t>
      </w:r>
      <w:r>
        <w:rPr>
          <w:rFonts w:ascii="Candara" w:eastAsia="Candara" w:hAnsi="Candara" w:cs="Candara"/>
          <w:sz w:val="21"/>
          <w:szCs w:val="21"/>
        </w:rPr>
        <w:t>g</w:t>
      </w:r>
      <w:r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my cap</w:t>
      </w:r>
      <w:r>
        <w:rPr>
          <w:rFonts w:ascii="Candara" w:eastAsia="Candara" w:hAnsi="Candara" w:cs="Candara"/>
          <w:spacing w:val="-2"/>
          <w:sz w:val="21"/>
          <w:szCs w:val="21"/>
        </w:rPr>
        <w:t>a</w:t>
      </w:r>
      <w:r>
        <w:rPr>
          <w:rFonts w:ascii="Candara" w:eastAsia="Candara" w:hAnsi="Candara" w:cs="Candara"/>
          <w:sz w:val="21"/>
          <w:szCs w:val="21"/>
        </w:rPr>
        <w:t>ci</w:t>
      </w:r>
      <w:r>
        <w:rPr>
          <w:rFonts w:ascii="Candara" w:eastAsia="Candara" w:hAnsi="Candara" w:cs="Candara"/>
          <w:spacing w:val="-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y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o a</w:t>
      </w:r>
      <w:r>
        <w:rPr>
          <w:rFonts w:ascii="Candara" w:eastAsia="Candara" w:hAnsi="Candara" w:cs="Candara"/>
          <w:spacing w:val="-1"/>
          <w:sz w:val="21"/>
          <w:szCs w:val="21"/>
        </w:rPr>
        <w:t>d</w:t>
      </w:r>
      <w:r>
        <w:rPr>
          <w:rFonts w:ascii="Candara" w:eastAsia="Candara" w:hAnsi="Candara" w:cs="Candara"/>
          <w:sz w:val="21"/>
          <w:szCs w:val="21"/>
        </w:rPr>
        <w:t>a</w:t>
      </w:r>
      <w:r>
        <w:rPr>
          <w:rFonts w:ascii="Candara" w:eastAsia="Candara" w:hAnsi="Candara" w:cs="Candara"/>
          <w:spacing w:val="-3"/>
          <w:sz w:val="21"/>
          <w:szCs w:val="21"/>
        </w:rPr>
        <w:t>p</w:t>
      </w:r>
      <w:r>
        <w:rPr>
          <w:rFonts w:ascii="Candara" w:eastAsia="Candara" w:hAnsi="Candara" w:cs="Candara"/>
          <w:sz w:val="21"/>
          <w:szCs w:val="21"/>
        </w:rPr>
        <w:t>t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sz w:val="21"/>
          <w:szCs w:val="21"/>
        </w:rPr>
        <w:t>w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sz w:val="21"/>
          <w:szCs w:val="21"/>
        </w:rPr>
        <w:t>l</w:t>
      </w:r>
      <w:r>
        <w:rPr>
          <w:rFonts w:ascii="Candara" w:eastAsia="Candara" w:hAnsi="Candara" w:cs="Candara"/>
          <w:sz w:val="21"/>
          <w:szCs w:val="21"/>
        </w:rPr>
        <w:t>l</w:t>
      </w:r>
      <w:r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 xml:space="preserve">o 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ew</w:t>
      </w:r>
      <w:r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env</w:t>
      </w:r>
      <w:r>
        <w:rPr>
          <w:rFonts w:ascii="Candara" w:eastAsia="Candara" w:hAnsi="Candara" w:cs="Candara"/>
          <w:spacing w:val="-1"/>
          <w:sz w:val="21"/>
          <w:szCs w:val="21"/>
        </w:rPr>
        <w:t>i</w:t>
      </w:r>
      <w:r>
        <w:rPr>
          <w:rFonts w:ascii="Candara" w:eastAsia="Candara" w:hAnsi="Candara" w:cs="Candara"/>
          <w:sz w:val="21"/>
          <w:szCs w:val="21"/>
        </w:rPr>
        <w:t>r</w:t>
      </w:r>
      <w:r>
        <w:rPr>
          <w:rFonts w:ascii="Candara" w:eastAsia="Candara" w:hAnsi="Candara" w:cs="Candara"/>
          <w:spacing w:val="-3"/>
          <w:sz w:val="21"/>
          <w:szCs w:val="21"/>
        </w:rPr>
        <w:t>o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m</w:t>
      </w:r>
      <w:r>
        <w:rPr>
          <w:rFonts w:ascii="Candara" w:eastAsia="Candara" w:hAnsi="Candara" w:cs="Candara"/>
          <w:spacing w:val="-3"/>
          <w:sz w:val="21"/>
          <w:szCs w:val="21"/>
        </w:rPr>
        <w:t>e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pacing w:val="-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s</w:t>
      </w:r>
    </w:p>
    <w:p w14:paraId="1F1A8F00" w14:textId="77777777" w:rsidR="00EF09E0" w:rsidRDefault="00EF09E0">
      <w:pPr>
        <w:spacing w:line="240" w:lineRule="exact"/>
        <w:rPr>
          <w:sz w:val="24"/>
          <w:szCs w:val="24"/>
        </w:rPr>
      </w:pPr>
    </w:p>
    <w:p w14:paraId="58ECBBD4" w14:textId="77777777" w:rsidR="00EF09E0" w:rsidRDefault="00C26614">
      <w:pPr>
        <w:spacing w:before="14"/>
        <w:ind w:left="118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b/>
          <w:spacing w:val="-1"/>
          <w:sz w:val="21"/>
          <w:szCs w:val="21"/>
        </w:rPr>
        <w:t>T</w:t>
      </w:r>
      <w:r>
        <w:rPr>
          <w:rFonts w:ascii="Candara" w:eastAsia="Candara" w:hAnsi="Candara" w:cs="Candara"/>
          <w:b/>
          <w:sz w:val="21"/>
          <w:szCs w:val="21"/>
        </w:rPr>
        <w:t xml:space="preserve">ime </w:t>
      </w:r>
      <w:r>
        <w:rPr>
          <w:rFonts w:ascii="Candara" w:eastAsia="Candara" w:hAnsi="Candara" w:cs="Candara"/>
          <w:b/>
          <w:sz w:val="21"/>
          <w:szCs w:val="21"/>
        </w:rPr>
        <w:t>Ma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n</w:t>
      </w:r>
      <w:r>
        <w:rPr>
          <w:rFonts w:ascii="Candara" w:eastAsia="Candara" w:hAnsi="Candara" w:cs="Candara"/>
          <w:b/>
          <w:sz w:val="21"/>
          <w:szCs w:val="21"/>
        </w:rPr>
        <w:t>a</w:t>
      </w:r>
      <w:r>
        <w:rPr>
          <w:rFonts w:ascii="Candara" w:eastAsia="Candara" w:hAnsi="Candara" w:cs="Candara"/>
          <w:b/>
          <w:spacing w:val="-2"/>
          <w:sz w:val="21"/>
          <w:szCs w:val="21"/>
        </w:rPr>
        <w:t>g</w:t>
      </w:r>
      <w:r>
        <w:rPr>
          <w:rFonts w:ascii="Candara" w:eastAsia="Candara" w:hAnsi="Candara" w:cs="Candara"/>
          <w:b/>
          <w:sz w:val="21"/>
          <w:szCs w:val="21"/>
        </w:rPr>
        <w:t>e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m</w:t>
      </w:r>
      <w:r>
        <w:rPr>
          <w:rFonts w:ascii="Candara" w:eastAsia="Candara" w:hAnsi="Candara" w:cs="Candara"/>
          <w:b/>
          <w:sz w:val="21"/>
          <w:szCs w:val="21"/>
        </w:rPr>
        <w:t>e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n</w:t>
      </w:r>
      <w:r>
        <w:rPr>
          <w:rFonts w:ascii="Candara" w:eastAsia="Candara" w:hAnsi="Candara" w:cs="Candara"/>
          <w:b/>
          <w:sz w:val="21"/>
          <w:szCs w:val="21"/>
        </w:rPr>
        <w:t>t</w:t>
      </w:r>
    </w:p>
    <w:p w14:paraId="0CEEA323" w14:textId="77777777" w:rsidR="00EF09E0" w:rsidRDefault="00C26614">
      <w:pPr>
        <w:spacing w:line="240" w:lineRule="exact"/>
        <w:ind w:left="2620"/>
        <w:rPr>
          <w:rFonts w:ascii="Candara" w:eastAsia="Candara" w:hAnsi="Candara" w:cs="Candara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P</w:t>
      </w:r>
      <w:r>
        <w:rPr>
          <w:rFonts w:ascii="Candara" w:eastAsia="Candara" w:hAnsi="Candara" w:cs="Candara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>v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facil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y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o m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g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e 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position w:val="1"/>
          <w:sz w:val="21"/>
          <w:szCs w:val="21"/>
        </w:rPr>
        <w:t>me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l</w:t>
      </w:r>
      <w:r>
        <w:rPr>
          <w:rFonts w:ascii="Candara" w:eastAsia="Candara" w:hAnsi="Candara" w:cs="Candara"/>
          <w:position w:val="1"/>
          <w:sz w:val="21"/>
          <w:szCs w:val="21"/>
        </w:rPr>
        <w:t>ines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pri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e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w</w:t>
      </w:r>
      <w:r>
        <w:rPr>
          <w:rFonts w:ascii="Candara" w:eastAsia="Candara" w:hAnsi="Candara" w:cs="Candara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position w:val="1"/>
          <w:sz w:val="21"/>
          <w:szCs w:val="21"/>
        </w:rPr>
        <w:t>k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l</w:t>
      </w:r>
      <w:r>
        <w:rPr>
          <w:rFonts w:ascii="Candara" w:eastAsia="Candara" w:hAnsi="Candara" w:cs="Candara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i</w:t>
      </w:r>
      <w:r>
        <w:rPr>
          <w:rFonts w:ascii="Candara" w:eastAsia="Candara" w:hAnsi="Candara" w:cs="Candara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er 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me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spacing w:val="2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and</w:t>
      </w:r>
    </w:p>
    <w:p w14:paraId="39F53781" w14:textId="77777777" w:rsidR="00EF09E0" w:rsidRDefault="00C26614">
      <w:pPr>
        <w:spacing w:before="1"/>
        <w:ind w:left="298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sz w:val="21"/>
          <w:szCs w:val="21"/>
        </w:rPr>
        <w:t>x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r</w:t>
      </w:r>
      <w:r>
        <w:rPr>
          <w:rFonts w:ascii="Candara" w:eastAsia="Candara" w:hAnsi="Candara" w:cs="Candara"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sz w:val="21"/>
          <w:szCs w:val="21"/>
        </w:rPr>
        <w:t>-cur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pacing w:val="-3"/>
          <w:sz w:val="21"/>
          <w:szCs w:val="21"/>
        </w:rPr>
        <w:t>i</w:t>
      </w:r>
      <w:r>
        <w:rPr>
          <w:rFonts w:ascii="Candara" w:eastAsia="Candara" w:hAnsi="Candara" w:cs="Candara"/>
          <w:sz w:val="21"/>
          <w:szCs w:val="21"/>
        </w:rPr>
        <w:t>cular c</w:t>
      </w:r>
      <w:r>
        <w:rPr>
          <w:rFonts w:ascii="Candara" w:eastAsia="Candara" w:hAnsi="Candara" w:cs="Candara"/>
          <w:spacing w:val="-2"/>
          <w:sz w:val="21"/>
          <w:szCs w:val="21"/>
        </w:rPr>
        <w:t>o</w:t>
      </w:r>
      <w:r>
        <w:rPr>
          <w:rFonts w:ascii="Candara" w:eastAsia="Candara" w:hAnsi="Candara" w:cs="Candara"/>
          <w:sz w:val="21"/>
          <w:szCs w:val="21"/>
        </w:rPr>
        <w:t>mm</w:t>
      </w:r>
      <w:r>
        <w:rPr>
          <w:rFonts w:ascii="Candara" w:eastAsia="Candara" w:hAnsi="Candara" w:cs="Candara"/>
          <w:spacing w:val="-3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m</w:t>
      </w:r>
      <w:r>
        <w:rPr>
          <w:rFonts w:ascii="Candara" w:eastAsia="Candara" w:hAnsi="Candara" w:cs="Candara"/>
          <w:spacing w:val="-3"/>
          <w:sz w:val="21"/>
          <w:szCs w:val="21"/>
        </w:rPr>
        <w:t>e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pacing w:val="-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2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sz w:val="21"/>
          <w:szCs w:val="21"/>
        </w:rPr>
        <w:t>h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sz w:val="21"/>
          <w:szCs w:val="21"/>
        </w:rPr>
        <w:t>w</w:t>
      </w:r>
      <w:r>
        <w:rPr>
          <w:rFonts w:ascii="Candara" w:eastAsia="Candara" w:hAnsi="Candara" w:cs="Candara"/>
          <w:sz w:val="21"/>
          <w:szCs w:val="21"/>
        </w:rPr>
        <w:t>n</w:t>
      </w:r>
      <w:r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by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j</w:t>
      </w:r>
      <w:r>
        <w:rPr>
          <w:rFonts w:ascii="Candara" w:eastAsia="Candara" w:hAnsi="Candara" w:cs="Candara"/>
          <w:spacing w:val="-1"/>
          <w:sz w:val="21"/>
          <w:szCs w:val="21"/>
        </w:rPr>
        <w:t>ugg</w:t>
      </w:r>
      <w:r>
        <w:rPr>
          <w:rFonts w:ascii="Candara" w:eastAsia="Candara" w:hAnsi="Candara" w:cs="Candara"/>
          <w:spacing w:val="1"/>
          <w:sz w:val="21"/>
          <w:szCs w:val="21"/>
        </w:rPr>
        <w:t>l</w:t>
      </w:r>
      <w:r>
        <w:rPr>
          <w:rFonts w:ascii="Candara" w:eastAsia="Candara" w:hAnsi="Candara" w:cs="Candara"/>
          <w:sz w:val="21"/>
          <w:szCs w:val="21"/>
        </w:rPr>
        <w:t>ing</w:t>
      </w:r>
      <w:r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pacing w:val="-1"/>
          <w:sz w:val="21"/>
          <w:szCs w:val="21"/>
        </w:rPr>
        <w:t>w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 xml:space="preserve">casual 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sz w:val="21"/>
          <w:szCs w:val="21"/>
        </w:rPr>
        <w:t>l</w:t>
      </w:r>
      <w:r>
        <w:rPr>
          <w:rFonts w:ascii="Candara" w:eastAsia="Candara" w:hAnsi="Candara" w:cs="Candara"/>
          <w:spacing w:val="-3"/>
          <w:sz w:val="21"/>
          <w:szCs w:val="21"/>
        </w:rPr>
        <w:t>e</w:t>
      </w:r>
      <w:r>
        <w:rPr>
          <w:rFonts w:ascii="Candara" w:eastAsia="Candara" w:hAnsi="Candara" w:cs="Candara"/>
          <w:sz w:val="21"/>
          <w:szCs w:val="21"/>
        </w:rPr>
        <w:t xml:space="preserve">s </w:t>
      </w:r>
      <w:r>
        <w:rPr>
          <w:rFonts w:ascii="Candara" w:eastAsia="Candara" w:hAnsi="Candara" w:cs="Candara"/>
          <w:spacing w:val="-1"/>
          <w:sz w:val="21"/>
          <w:szCs w:val="21"/>
        </w:rPr>
        <w:t>w</w:t>
      </w:r>
      <w:r>
        <w:rPr>
          <w:rFonts w:ascii="Candara" w:eastAsia="Candara" w:hAnsi="Candara" w:cs="Candara"/>
          <w:spacing w:val="1"/>
          <w:sz w:val="21"/>
          <w:szCs w:val="21"/>
        </w:rPr>
        <w:t>h</w:t>
      </w:r>
      <w:r>
        <w:rPr>
          <w:rFonts w:ascii="Candara" w:eastAsia="Candara" w:hAnsi="Candara" w:cs="Candara"/>
          <w:sz w:val="21"/>
          <w:szCs w:val="21"/>
        </w:rPr>
        <w:t>i</w:t>
      </w:r>
      <w:r>
        <w:rPr>
          <w:rFonts w:ascii="Candara" w:eastAsia="Candara" w:hAnsi="Candara" w:cs="Candara"/>
          <w:spacing w:val="-1"/>
          <w:sz w:val="21"/>
          <w:szCs w:val="21"/>
        </w:rPr>
        <w:t>l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u</w:t>
      </w:r>
      <w:r>
        <w:rPr>
          <w:rFonts w:ascii="Candara" w:eastAsia="Candara" w:hAnsi="Candara" w:cs="Candara"/>
          <w:spacing w:val="-1"/>
          <w:sz w:val="21"/>
          <w:szCs w:val="21"/>
        </w:rPr>
        <w:t>d</w:t>
      </w:r>
      <w:r>
        <w:rPr>
          <w:rFonts w:ascii="Candara" w:eastAsia="Candara" w:hAnsi="Candara" w:cs="Candara"/>
          <w:sz w:val="21"/>
          <w:szCs w:val="21"/>
        </w:rPr>
        <w:t>y</w:t>
      </w:r>
      <w:r>
        <w:rPr>
          <w:rFonts w:ascii="Candara" w:eastAsia="Candara" w:hAnsi="Candara" w:cs="Candara"/>
          <w:spacing w:val="-3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g</w:t>
      </w:r>
    </w:p>
    <w:p w14:paraId="0F5F15C6" w14:textId="77777777" w:rsidR="00EF09E0" w:rsidRDefault="00C26614">
      <w:pPr>
        <w:spacing w:line="240" w:lineRule="exact"/>
        <w:ind w:left="2620"/>
        <w:rPr>
          <w:rFonts w:ascii="Candara" w:eastAsia="Candara" w:hAnsi="Candara" w:cs="Candara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Exper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ce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p</w:t>
      </w:r>
      <w:r>
        <w:rPr>
          <w:rFonts w:ascii="Candara" w:eastAsia="Candara" w:hAnsi="Candara" w:cs="Candara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>j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ct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m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g</w:t>
      </w:r>
      <w:r>
        <w:rPr>
          <w:rFonts w:ascii="Candara" w:eastAsia="Candara" w:hAnsi="Candara" w:cs="Candara"/>
          <w:position w:val="1"/>
          <w:sz w:val="21"/>
          <w:szCs w:val="21"/>
        </w:rPr>
        <w:t>em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spacing w:val="2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>u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g</w:t>
      </w:r>
      <w:r>
        <w:rPr>
          <w:rFonts w:ascii="Candara" w:eastAsia="Candara" w:hAnsi="Candara" w:cs="Candara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spacing w:val="2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l</w:t>
      </w:r>
      <w:r>
        <w:rPr>
          <w:rFonts w:ascii="Candara" w:eastAsia="Candara" w:hAnsi="Candara" w:cs="Candara"/>
          <w:position w:val="1"/>
          <w:sz w:val="21"/>
          <w:szCs w:val="21"/>
        </w:rPr>
        <w:t>e in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Mo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f</w:t>
      </w:r>
      <w:r>
        <w:rPr>
          <w:rFonts w:ascii="Candara" w:eastAsia="Candara" w:hAnsi="Candara" w:cs="Candara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position w:val="1"/>
          <w:sz w:val="21"/>
          <w:szCs w:val="21"/>
        </w:rPr>
        <w:t>m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>n</w:t>
      </w:r>
    </w:p>
    <w:p w14:paraId="4DD31276" w14:textId="77777777" w:rsidR="00EF09E0" w:rsidRDefault="00C26614">
      <w:pPr>
        <w:spacing w:before="2"/>
        <w:ind w:left="2980" w:right="1517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z w:val="21"/>
          <w:szCs w:val="21"/>
        </w:rPr>
        <w:t>Te</w:t>
      </w:r>
      <w:r>
        <w:rPr>
          <w:rFonts w:ascii="Candara" w:eastAsia="Candara" w:hAnsi="Candara" w:cs="Candara"/>
          <w:spacing w:val="-2"/>
          <w:sz w:val="21"/>
          <w:szCs w:val="21"/>
        </w:rPr>
        <w:t>c</w:t>
      </w:r>
      <w:r>
        <w:rPr>
          <w:rFonts w:ascii="Candara" w:eastAsia="Candara" w:hAnsi="Candara" w:cs="Candara"/>
          <w:spacing w:val="1"/>
          <w:sz w:val="21"/>
          <w:szCs w:val="21"/>
        </w:rPr>
        <w:t>h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sz w:val="21"/>
          <w:szCs w:val="21"/>
        </w:rPr>
        <w:t>l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-4"/>
          <w:sz w:val="21"/>
          <w:szCs w:val="21"/>
        </w:rPr>
        <w:t>g</w:t>
      </w:r>
      <w:r>
        <w:rPr>
          <w:rFonts w:ascii="Candara" w:eastAsia="Candara" w:hAnsi="Candara" w:cs="Candara"/>
          <w:sz w:val="21"/>
          <w:szCs w:val="21"/>
        </w:rPr>
        <w:t>y</w:t>
      </w:r>
      <w:r>
        <w:rPr>
          <w:rFonts w:ascii="Candara" w:eastAsia="Candara" w:hAnsi="Candara" w:cs="Candara"/>
          <w:spacing w:val="2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sz w:val="21"/>
          <w:szCs w:val="21"/>
        </w:rPr>
        <w:t>C</w:t>
      </w:r>
      <w:r>
        <w:rPr>
          <w:rFonts w:ascii="Candara" w:eastAsia="Candara" w:hAnsi="Candara" w:cs="Candara"/>
          <w:sz w:val="21"/>
          <w:szCs w:val="21"/>
        </w:rPr>
        <w:t>l</w:t>
      </w:r>
      <w:r>
        <w:rPr>
          <w:rFonts w:ascii="Candara" w:eastAsia="Candara" w:hAnsi="Candara" w:cs="Candara"/>
          <w:spacing w:val="-1"/>
          <w:sz w:val="21"/>
          <w:szCs w:val="21"/>
        </w:rPr>
        <w:t>u</w:t>
      </w:r>
      <w:r>
        <w:rPr>
          <w:rFonts w:ascii="Candara" w:eastAsia="Candara" w:hAnsi="Candara" w:cs="Candara"/>
          <w:sz w:val="21"/>
          <w:szCs w:val="21"/>
        </w:rPr>
        <w:t>b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(M</w:t>
      </w:r>
      <w:r>
        <w:rPr>
          <w:rFonts w:ascii="Candara" w:eastAsia="Candara" w:hAnsi="Candara" w:cs="Candara"/>
          <w:spacing w:val="-4"/>
          <w:sz w:val="21"/>
          <w:szCs w:val="21"/>
        </w:rPr>
        <w:t>I</w:t>
      </w:r>
      <w:r>
        <w:rPr>
          <w:rFonts w:ascii="Candara" w:eastAsia="Candara" w:hAnsi="Candara" w:cs="Candara"/>
          <w:sz w:val="21"/>
          <w:szCs w:val="21"/>
        </w:rPr>
        <w:t xml:space="preserve">TC) , </w:t>
      </w:r>
      <w:r>
        <w:rPr>
          <w:rFonts w:ascii="Candara" w:eastAsia="Candara" w:hAnsi="Candara" w:cs="Candara"/>
          <w:spacing w:val="-3"/>
          <w:sz w:val="21"/>
          <w:szCs w:val="21"/>
        </w:rPr>
        <w:t>w</w:t>
      </w:r>
      <w:r>
        <w:rPr>
          <w:rFonts w:ascii="Candara" w:eastAsia="Candara" w:hAnsi="Candara" w:cs="Candara"/>
          <w:spacing w:val="1"/>
          <w:sz w:val="21"/>
          <w:szCs w:val="21"/>
        </w:rPr>
        <w:t>h</w:t>
      </w:r>
      <w:r>
        <w:rPr>
          <w:rFonts w:ascii="Candara" w:eastAsia="Candara" w:hAnsi="Candara" w:cs="Candara"/>
          <w:sz w:val="21"/>
          <w:szCs w:val="21"/>
        </w:rPr>
        <w:t>i</w:t>
      </w:r>
      <w:r>
        <w:rPr>
          <w:rFonts w:ascii="Candara" w:eastAsia="Candara" w:hAnsi="Candara" w:cs="Candara"/>
          <w:spacing w:val="-2"/>
          <w:sz w:val="21"/>
          <w:szCs w:val="21"/>
        </w:rPr>
        <w:t>c</w:t>
      </w:r>
      <w:r>
        <w:rPr>
          <w:rFonts w:ascii="Candara" w:eastAsia="Candara" w:hAnsi="Candara" w:cs="Candara"/>
          <w:sz w:val="21"/>
          <w:szCs w:val="21"/>
        </w:rPr>
        <w:t>h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v</w:t>
      </w:r>
      <w:r>
        <w:rPr>
          <w:rFonts w:ascii="Candara" w:eastAsia="Candara" w:hAnsi="Candara" w:cs="Candara"/>
          <w:spacing w:val="-1"/>
          <w:sz w:val="21"/>
          <w:szCs w:val="21"/>
        </w:rPr>
        <w:t>o</w:t>
      </w:r>
      <w:r>
        <w:rPr>
          <w:rFonts w:ascii="Candara" w:eastAsia="Candara" w:hAnsi="Candara" w:cs="Candara"/>
          <w:sz w:val="21"/>
          <w:szCs w:val="21"/>
        </w:rPr>
        <w:t>l</w:t>
      </w:r>
      <w:r>
        <w:rPr>
          <w:rFonts w:ascii="Candara" w:eastAsia="Candara" w:hAnsi="Candara" w:cs="Candara"/>
          <w:spacing w:val="-1"/>
          <w:sz w:val="21"/>
          <w:szCs w:val="21"/>
        </w:rPr>
        <w:t>v</w:t>
      </w:r>
      <w:r>
        <w:rPr>
          <w:rFonts w:ascii="Candara" w:eastAsia="Candara" w:hAnsi="Candara" w:cs="Candara"/>
          <w:sz w:val="21"/>
          <w:szCs w:val="21"/>
        </w:rPr>
        <w:t>ed o</w:t>
      </w:r>
      <w:r>
        <w:rPr>
          <w:rFonts w:ascii="Candara" w:eastAsia="Candara" w:hAnsi="Candara" w:cs="Candara"/>
          <w:spacing w:val="-1"/>
          <w:sz w:val="21"/>
          <w:szCs w:val="21"/>
        </w:rPr>
        <w:t>rg</w:t>
      </w:r>
      <w:r>
        <w:rPr>
          <w:rFonts w:ascii="Candara" w:eastAsia="Candara" w:hAnsi="Candara" w:cs="Candara"/>
          <w:spacing w:val="-3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is</w:t>
      </w:r>
      <w:r>
        <w:rPr>
          <w:rFonts w:ascii="Candara" w:eastAsia="Candara" w:hAnsi="Candara" w:cs="Candara"/>
          <w:spacing w:val="-3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g</w:t>
      </w:r>
      <w:r>
        <w:rPr>
          <w:rFonts w:ascii="Candara" w:eastAsia="Candara" w:hAnsi="Candara" w:cs="Candara"/>
          <w:spacing w:val="-1"/>
          <w:sz w:val="21"/>
          <w:szCs w:val="21"/>
        </w:rPr>
        <w:t xml:space="preserve"> a</w:t>
      </w:r>
      <w:r>
        <w:rPr>
          <w:rFonts w:ascii="Candara" w:eastAsia="Candara" w:hAnsi="Candara" w:cs="Candara"/>
          <w:spacing w:val="-2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d</w:t>
      </w:r>
      <w:r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m</w:t>
      </w:r>
      <w:r>
        <w:rPr>
          <w:rFonts w:ascii="Candara" w:eastAsia="Candara" w:hAnsi="Candara" w:cs="Candara"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a</w:t>
      </w:r>
      <w:r>
        <w:rPr>
          <w:rFonts w:ascii="Candara" w:eastAsia="Candara" w:hAnsi="Candara" w:cs="Candara"/>
          <w:spacing w:val="-1"/>
          <w:sz w:val="21"/>
          <w:szCs w:val="21"/>
        </w:rPr>
        <w:t>g</w:t>
      </w:r>
      <w:r>
        <w:rPr>
          <w:rFonts w:ascii="Candara" w:eastAsia="Candara" w:hAnsi="Candara" w:cs="Candara"/>
          <w:sz w:val="21"/>
          <w:szCs w:val="21"/>
        </w:rPr>
        <w:t>ing</w:t>
      </w:r>
      <w:r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sz w:val="21"/>
          <w:szCs w:val="21"/>
        </w:rPr>
        <w:t>th</w:t>
      </w:r>
      <w:r>
        <w:rPr>
          <w:rFonts w:ascii="Candara" w:eastAsia="Candara" w:hAnsi="Candara" w:cs="Candara"/>
          <w:sz w:val="21"/>
          <w:szCs w:val="21"/>
        </w:rPr>
        <w:t xml:space="preserve">e </w:t>
      </w:r>
      <w:r>
        <w:rPr>
          <w:rFonts w:ascii="Candara" w:eastAsia="Candara" w:hAnsi="Candara" w:cs="Candara"/>
          <w:spacing w:val="-3"/>
          <w:sz w:val="21"/>
          <w:szCs w:val="21"/>
        </w:rPr>
        <w:t>a</w:t>
      </w:r>
      <w:r>
        <w:rPr>
          <w:rFonts w:ascii="Candara" w:eastAsia="Candara" w:hAnsi="Candara" w:cs="Candara"/>
          <w:spacing w:val="-2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u</w:t>
      </w:r>
      <w:r>
        <w:rPr>
          <w:rFonts w:ascii="Candara" w:eastAsia="Candara" w:hAnsi="Candara" w:cs="Candara"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sz w:val="21"/>
          <w:szCs w:val="21"/>
        </w:rPr>
        <w:t>l uni</w:t>
      </w:r>
      <w:r>
        <w:rPr>
          <w:rFonts w:ascii="Candara" w:eastAsia="Candara" w:hAnsi="Candara" w:cs="Candara"/>
          <w:spacing w:val="-1"/>
          <w:sz w:val="21"/>
          <w:szCs w:val="21"/>
        </w:rPr>
        <w:t>v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>s</w:t>
      </w:r>
      <w:r>
        <w:rPr>
          <w:rFonts w:ascii="Candara" w:eastAsia="Candara" w:hAnsi="Candara" w:cs="Candara"/>
          <w:spacing w:val="-2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y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ba</w:t>
      </w:r>
      <w:r>
        <w:rPr>
          <w:rFonts w:ascii="Candara" w:eastAsia="Candara" w:hAnsi="Candara" w:cs="Candara"/>
          <w:spacing w:val="-1"/>
          <w:sz w:val="21"/>
          <w:szCs w:val="21"/>
        </w:rPr>
        <w:t>l</w:t>
      </w:r>
      <w:r>
        <w:rPr>
          <w:rFonts w:ascii="Candara" w:eastAsia="Candara" w:hAnsi="Candara" w:cs="Candara"/>
          <w:sz w:val="21"/>
          <w:szCs w:val="21"/>
        </w:rPr>
        <w:t xml:space="preserve">l </w:t>
      </w:r>
      <w:r>
        <w:rPr>
          <w:rFonts w:ascii="Candara" w:eastAsia="Candara" w:hAnsi="Candara" w:cs="Candara"/>
          <w:spacing w:val="-1"/>
          <w:sz w:val="21"/>
          <w:szCs w:val="21"/>
        </w:rPr>
        <w:t>w</w:t>
      </w:r>
      <w:r>
        <w:rPr>
          <w:rFonts w:ascii="Candara" w:eastAsia="Candara" w:hAnsi="Candara" w:cs="Candara"/>
          <w:spacing w:val="-3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sz w:val="21"/>
          <w:szCs w:val="21"/>
        </w:rPr>
        <w:t>th</w:t>
      </w:r>
      <w:r>
        <w:rPr>
          <w:rFonts w:ascii="Candara" w:eastAsia="Candara" w:hAnsi="Candara" w:cs="Candara"/>
          <w:spacing w:val="-3"/>
          <w:sz w:val="21"/>
          <w:szCs w:val="21"/>
        </w:rPr>
        <w:t>i</w:t>
      </w:r>
      <w:r>
        <w:rPr>
          <w:rFonts w:ascii="Candara" w:eastAsia="Candara" w:hAnsi="Candara" w:cs="Candara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a</w:t>
      </w:r>
      <w:r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i</w:t>
      </w:r>
      <w:r>
        <w:rPr>
          <w:rFonts w:ascii="Candara" w:eastAsia="Candara" w:hAnsi="Candara" w:cs="Candara"/>
          <w:spacing w:val="-2"/>
          <w:sz w:val="21"/>
          <w:szCs w:val="21"/>
        </w:rPr>
        <w:t>gh</w:t>
      </w:r>
      <w:r>
        <w:rPr>
          <w:rFonts w:ascii="Candara" w:eastAsia="Candara" w:hAnsi="Candara" w:cs="Candara"/>
          <w:sz w:val="21"/>
          <w:szCs w:val="21"/>
        </w:rPr>
        <w:t>t</w:t>
      </w:r>
      <w:r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im</w:t>
      </w:r>
      <w:r>
        <w:rPr>
          <w:rFonts w:ascii="Candara" w:eastAsia="Candara" w:hAnsi="Candara" w:cs="Candara"/>
          <w:spacing w:val="-1"/>
          <w:sz w:val="21"/>
          <w:szCs w:val="21"/>
        </w:rPr>
        <w:t>e</w:t>
      </w:r>
      <w:r>
        <w:rPr>
          <w:rFonts w:ascii="Candara" w:eastAsia="Candara" w:hAnsi="Candara" w:cs="Candara"/>
          <w:sz w:val="21"/>
          <w:szCs w:val="21"/>
        </w:rPr>
        <w:t>fr</w:t>
      </w:r>
      <w:r>
        <w:rPr>
          <w:rFonts w:ascii="Candara" w:eastAsia="Candara" w:hAnsi="Candara" w:cs="Candara"/>
          <w:spacing w:val="-3"/>
          <w:sz w:val="21"/>
          <w:szCs w:val="21"/>
        </w:rPr>
        <w:t>a</w:t>
      </w:r>
      <w:r>
        <w:rPr>
          <w:rFonts w:ascii="Candara" w:eastAsia="Candara" w:hAnsi="Candara" w:cs="Candara"/>
          <w:sz w:val="21"/>
          <w:szCs w:val="21"/>
        </w:rPr>
        <w:t xml:space="preserve">me </w:t>
      </w:r>
      <w:r>
        <w:rPr>
          <w:rFonts w:ascii="Candara" w:eastAsia="Candara" w:hAnsi="Candara" w:cs="Candara"/>
          <w:spacing w:val="-3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d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a bu</w:t>
      </w:r>
      <w:r>
        <w:rPr>
          <w:rFonts w:ascii="Candara" w:eastAsia="Candara" w:hAnsi="Candara" w:cs="Candara"/>
          <w:spacing w:val="-1"/>
          <w:sz w:val="21"/>
          <w:szCs w:val="21"/>
        </w:rPr>
        <w:t>dg</w:t>
      </w:r>
      <w:r>
        <w:rPr>
          <w:rFonts w:ascii="Candara" w:eastAsia="Candara" w:hAnsi="Candara" w:cs="Candara"/>
          <w:sz w:val="21"/>
          <w:szCs w:val="21"/>
        </w:rPr>
        <w:t>et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3"/>
          <w:sz w:val="21"/>
          <w:szCs w:val="21"/>
        </w:rPr>
        <w:t>o</w:t>
      </w:r>
      <w:r>
        <w:rPr>
          <w:rFonts w:ascii="Candara" w:eastAsia="Candara" w:hAnsi="Candara" w:cs="Candara"/>
          <w:sz w:val="21"/>
          <w:szCs w:val="21"/>
        </w:rPr>
        <w:t>f</w:t>
      </w:r>
      <w:r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$4</w:t>
      </w:r>
      <w:r>
        <w:rPr>
          <w:rFonts w:ascii="Candara" w:eastAsia="Candara" w:hAnsi="Candara" w:cs="Candara"/>
          <w:spacing w:val="-1"/>
          <w:sz w:val="21"/>
          <w:szCs w:val="21"/>
        </w:rPr>
        <w:t>0</w:t>
      </w:r>
      <w:r>
        <w:rPr>
          <w:rFonts w:ascii="Candara" w:eastAsia="Candara" w:hAnsi="Candara" w:cs="Candara"/>
          <w:sz w:val="21"/>
          <w:szCs w:val="21"/>
        </w:rPr>
        <w:t>,</w:t>
      </w:r>
      <w:r>
        <w:rPr>
          <w:rFonts w:ascii="Candara" w:eastAsia="Candara" w:hAnsi="Candara" w:cs="Candara"/>
          <w:spacing w:val="-1"/>
          <w:sz w:val="21"/>
          <w:szCs w:val="21"/>
        </w:rPr>
        <w:t>00</w:t>
      </w:r>
      <w:r>
        <w:rPr>
          <w:rFonts w:ascii="Candara" w:eastAsia="Candara" w:hAnsi="Candara" w:cs="Candara"/>
          <w:sz w:val="21"/>
          <w:szCs w:val="21"/>
        </w:rPr>
        <w:t>0</w:t>
      </w:r>
    </w:p>
    <w:p w14:paraId="35782849" w14:textId="77777777" w:rsidR="00EF09E0" w:rsidRDefault="00EF09E0">
      <w:pPr>
        <w:spacing w:before="5" w:line="100" w:lineRule="exact"/>
        <w:rPr>
          <w:sz w:val="11"/>
          <w:szCs w:val="11"/>
        </w:rPr>
      </w:pPr>
    </w:p>
    <w:p w14:paraId="5DAE562E" w14:textId="77777777" w:rsidR="00EF09E0" w:rsidRDefault="00EF09E0">
      <w:pPr>
        <w:spacing w:line="200" w:lineRule="exact"/>
      </w:pPr>
    </w:p>
    <w:p w14:paraId="042CFE81" w14:textId="77777777" w:rsidR="00EF09E0" w:rsidRDefault="00EF09E0">
      <w:pPr>
        <w:spacing w:line="200" w:lineRule="exact"/>
      </w:pPr>
    </w:p>
    <w:p w14:paraId="4D2C3B88" w14:textId="77777777" w:rsidR="00EF09E0" w:rsidRDefault="00C26614">
      <w:pPr>
        <w:ind w:left="118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b/>
          <w:spacing w:val="1"/>
          <w:sz w:val="21"/>
          <w:szCs w:val="21"/>
        </w:rPr>
        <w:t>I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n</w:t>
      </w:r>
      <w:r>
        <w:rPr>
          <w:rFonts w:ascii="Candara" w:eastAsia="Candara" w:hAnsi="Candara" w:cs="Candara"/>
          <w:b/>
          <w:sz w:val="21"/>
          <w:szCs w:val="21"/>
        </w:rPr>
        <w:t>itia</w:t>
      </w:r>
      <w:r>
        <w:rPr>
          <w:rFonts w:ascii="Candara" w:eastAsia="Candara" w:hAnsi="Candara" w:cs="Candara"/>
          <w:b/>
          <w:spacing w:val="-2"/>
          <w:sz w:val="21"/>
          <w:szCs w:val="21"/>
        </w:rPr>
        <w:t>t</w:t>
      </w:r>
      <w:r>
        <w:rPr>
          <w:rFonts w:ascii="Candara" w:eastAsia="Candara" w:hAnsi="Candara" w:cs="Candara"/>
          <w:b/>
          <w:sz w:val="21"/>
          <w:szCs w:val="21"/>
        </w:rPr>
        <w:t>ive a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n</w:t>
      </w:r>
      <w:r>
        <w:rPr>
          <w:rFonts w:ascii="Candara" w:eastAsia="Candara" w:hAnsi="Candara" w:cs="Candara"/>
          <w:b/>
          <w:sz w:val="21"/>
          <w:szCs w:val="21"/>
        </w:rPr>
        <w:t>d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 xml:space="preserve"> </w:t>
      </w:r>
      <w:r>
        <w:rPr>
          <w:rFonts w:ascii="Candara" w:eastAsia="Candara" w:hAnsi="Candara" w:cs="Candara"/>
          <w:b/>
          <w:spacing w:val="-2"/>
          <w:sz w:val="21"/>
          <w:szCs w:val="21"/>
        </w:rPr>
        <w:t>C</w:t>
      </w:r>
      <w:r>
        <w:rPr>
          <w:rFonts w:ascii="Candara" w:eastAsia="Candara" w:hAnsi="Candara" w:cs="Candara"/>
          <w:b/>
          <w:sz w:val="21"/>
          <w:szCs w:val="21"/>
        </w:rPr>
        <w:t>reat</w:t>
      </w:r>
      <w:r>
        <w:rPr>
          <w:rFonts w:ascii="Candara" w:eastAsia="Candara" w:hAnsi="Candara" w:cs="Candara"/>
          <w:b/>
          <w:spacing w:val="-2"/>
          <w:sz w:val="21"/>
          <w:szCs w:val="21"/>
        </w:rPr>
        <w:t>i</w:t>
      </w:r>
      <w:r>
        <w:rPr>
          <w:rFonts w:ascii="Candara" w:eastAsia="Candara" w:hAnsi="Candara" w:cs="Candara"/>
          <w:b/>
          <w:sz w:val="21"/>
          <w:szCs w:val="21"/>
        </w:rPr>
        <w:t>vity</w:t>
      </w:r>
    </w:p>
    <w:p w14:paraId="34F4B1BD" w14:textId="77777777" w:rsidR="00EF09E0" w:rsidRDefault="00C26614">
      <w:pPr>
        <w:spacing w:line="240" w:lineRule="exact"/>
        <w:ind w:left="2620"/>
        <w:rPr>
          <w:rFonts w:ascii="Candara" w:eastAsia="Candara" w:hAnsi="Candara" w:cs="Candara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v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l</w:t>
      </w:r>
      <w:r>
        <w:rPr>
          <w:rFonts w:ascii="Candara" w:eastAsia="Candara" w:hAnsi="Candara" w:cs="Candara"/>
          <w:position w:val="1"/>
          <w:sz w:val="21"/>
          <w:szCs w:val="21"/>
        </w:rPr>
        <w:t>op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g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l</w:t>
      </w:r>
      <w:r>
        <w:rPr>
          <w:rFonts w:ascii="Candara" w:eastAsia="Candara" w:hAnsi="Candara" w:cs="Candara"/>
          <w:position w:val="1"/>
          <w:sz w:val="21"/>
          <w:szCs w:val="21"/>
        </w:rPr>
        <w:t>y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cre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v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e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position w:val="1"/>
          <w:sz w:val="21"/>
          <w:szCs w:val="21"/>
        </w:rPr>
        <w:t>ki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l</w:t>
      </w:r>
      <w:r>
        <w:rPr>
          <w:rFonts w:ascii="Candara" w:eastAsia="Candara" w:hAnsi="Candara" w:cs="Candara"/>
          <w:position w:val="1"/>
          <w:sz w:val="21"/>
          <w:szCs w:val="21"/>
        </w:rPr>
        <w:t>ls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by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si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g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ing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i</w:t>
      </w:r>
      <w:r>
        <w:rPr>
          <w:rFonts w:ascii="Candara" w:eastAsia="Candara" w:hAnsi="Candara" w:cs="Candara"/>
          <w:position w:val="1"/>
          <w:sz w:val="21"/>
          <w:szCs w:val="21"/>
        </w:rPr>
        <w:t>mpl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me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ing a 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position w:val="1"/>
          <w:sz w:val="21"/>
          <w:szCs w:val="21"/>
        </w:rPr>
        <w:t>m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position w:val="1"/>
          <w:sz w:val="21"/>
          <w:szCs w:val="21"/>
        </w:rPr>
        <w:t>ll b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u</w:t>
      </w:r>
      <w:r>
        <w:rPr>
          <w:rFonts w:ascii="Candara" w:eastAsia="Candara" w:hAnsi="Candara" w:cs="Candara"/>
          <w:position w:val="1"/>
          <w:sz w:val="21"/>
          <w:szCs w:val="21"/>
        </w:rPr>
        <w:t>sin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ss</w:t>
      </w:r>
    </w:p>
    <w:p w14:paraId="2A5377A1" w14:textId="77777777" w:rsidR="00EF09E0" w:rsidRDefault="00C26614">
      <w:pPr>
        <w:spacing w:line="240" w:lineRule="exact"/>
        <w:ind w:left="2980"/>
        <w:rPr>
          <w:rFonts w:ascii="Candara" w:eastAsia="Candara" w:hAnsi="Candara" w:cs="Candara"/>
          <w:sz w:val="21"/>
          <w:szCs w:val="21"/>
        </w:rPr>
        <w:sectPr w:rsidR="00EF09E0">
          <w:type w:val="continuous"/>
          <w:pgSz w:w="11920" w:h="16840"/>
          <w:pgMar w:top="1280" w:right="260" w:bottom="0" w:left="260" w:header="720" w:footer="720" w:gutter="0"/>
          <w:cols w:space="720"/>
        </w:sectPr>
      </w:pP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w</w:t>
      </w:r>
      <w:r>
        <w:rPr>
          <w:rFonts w:ascii="Candara" w:eastAsia="Candara" w:hAnsi="Candara" w:cs="Candara"/>
          <w:position w:val="1"/>
          <w:sz w:val="21"/>
          <w:szCs w:val="21"/>
        </w:rPr>
        <w:t>ebsi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for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c</w:t>
      </w:r>
      <w:r>
        <w:rPr>
          <w:rFonts w:ascii="Candara" w:eastAsia="Candara" w:hAnsi="Candara" w:cs="Candara"/>
          <w:position w:val="1"/>
          <w:sz w:val="21"/>
          <w:szCs w:val="21"/>
        </w:rPr>
        <w:t>ce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position w:val="1"/>
          <w:sz w:val="21"/>
          <w:szCs w:val="21"/>
        </w:rPr>
        <w:t>s by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cu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>me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s and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v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s </w:t>
      </w:r>
      <w:r>
        <w:rPr>
          <w:rFonts w:ascii="Candara" w:eastAsia="Candara" w:hAnsi="Candara" w:cs="Candara"/>
          <w:spacing w:val="2"/>
          <w:position w:val="1"/>
          <w:sz w:val="21"/>
          <w:szCs w:val="21"/>
        </w:rPr>
        <w:t>(</w:t>
      </w:r>
      <w:hyperlink r:id="rId12">
        <w:r>
          <w:rPr>
            <w:rFonts w:ascii="Candara" w:eastAsia="Candara" w:hAnsi="Candara" w:cs="Candara"/>
            <w:spacing w:val="-1"/>
            <w:position w:val="1"/>
            <w:sz w:val="21"/>
            <w:szCs w:val="21"/>
          </w:rPr>
          <w:t>www</w:t>
        </w:r>
        <w:r>
          <w:rPr>
            <w:rFonts w:ascii="Candara" w:eastAsia="Candara" w:hAnsi="Candara" w:cs="Candara"/>
            <w:position w:val="1"/>
            <w:sz w:val="21"/>
            <w:szCs w:val="21"/>
          </w:rPr>
          <w:t>.</w:t>
        </w:r>
        <w:r>
          <w:rPr>
            <w:rFonts w:ascii="Candara" w:eastAsia="Candara" w:hAnsi="Candara" w:cs="Candara"/>
            <w:spacing w:val="-3"/>
            <w:position w:val="1"/>
            <w:sz w:val="21"/>
            <w:szCs w:val="21"/>
          </w:rPr>
          <w:t>r</w:t>
        </w:r>
        <w:r>
          <w:rPr>
            <w:rFonts w:ascii="Candara" w:eastAsia="Candara" w:hAnsi="Candara" w:cs="Candara"/>
            <w:position w:val="1"/>
            <w:sz w:val="21"/>
            <w:szCs w:val="21"/>
          </w:rPr>
          <w:t>osi</w:t>
        </w:r>
        <w:r>
          <w:rPr>
            <w:rFonts w:ascii="Candara" w:eastAsia="Candara" w:hAnsi="Candara" w:cs="Candara"/>
            <w:spacing w:val="-1"/>
            <w:position w:val="1"/>
            <w:sz w:val="21"/>
            <w:szCs w:val="21"/>
          </w:rPr>
          <w:t>e</w:t>
        </w:r>
        <w:r>
          <w:rPr>
            <w:rFonts w:ascii="Candara" w:eastAsia="Candara" w:hAnsi="Candara" w:cs="Candara"/>
            <w:position w:val="1"/>
            <w:sz w:val="21"/>
            <w:szCs w:val="21"/>
          </w:rPr>
          <w:t>s_</w:t>
        </w:r>
        <w:r>
          <w:rPr>
            <w:rFonts w:ascii="Candara" w:eastAsia="Candara" w:hAnsi="Candara" w:cs="Candara"/>
            <w:spacing w:val="-1"/>
            <w:position w:val="1"/>
            <w:sz w:val="21"/>
            <w:szCs w:val="21"/>
          </w:rPr>
          <w:t>a</w:t>
        </w:r>
        <w:r>
          <w:rPr>
            <w:rFonts w:ascii="Candara" w:eastAsia="Candara" w:hAnsi="Candara" w:cs="Candara"/>
            <w:spacing w:val="-2"/>
            <w:position w:val="1"/>
            <w:sz w:val="21"/>
            <w:szCs w:val="21"/>
          </w:rPr>
          <w:t>n</w:t>
        </w:r>
        <w:r>
          <w:rPr>
            <w:rFonts w:ascii="Candara" w:eastAsia="Candara" w:hAnsi="Candara" w:cs="Candara"/>
            <w:spacing w:val="1"/>
            <w:position w:val="1"/>
            <w:sz w:val="21"/>
            <w:szCs w:val="21"/>
          </w:rPr>
          <w:t>t</w:t>
        </w:r>
        <w:r>
          <w:rPr>
            <w:rFonts w:ascii="Candara" w:eastAsia="Candara" w:hAnsi="Candara" w:cs="Candara"/>
            <w:position w:val="1"/>
            <w:sz w:val="21"/>
            <w:szCs w:val="21"/>
          </w:rPr>
          <w:t>iq</w:t>
        </w:r>
        <w:r>
          <w:rPr>
            <w:rFonts w:ascii="Candara" w:eastAsia="Candara" w:hAnsi="Candara" w:cs="Candara"/>
            <w:spacing w:val="-1"/>
            <w:position w:val="1"/>
            <w:sz w:val="21"/>
            <w:szCs w:val="21"/>
          </w:rPr>
          <w:t>u</w:t>
        </w:r>
        <w:r>
          <w:rPr>
            <w:rFonts w:ascii="Candara" w:eastAsia="Candara" w:hAnsi="Candara" w:cs="Candara"/>
            <w:spacing w:val="-3"/>
            <w:position w:val="1"/>
            <w:sz w:val="21"/>
            <w:szCs w:val="21"/>
          </w:rPr>
          <w:t>e</w:t>
        </w:r>
        <w:r>
          <w:rPr>
            <w:rFonts w:ascii="Candara" w:eastAsia="Candara" w:hAnsi="Candara" w:cs="Candara"/>
            <w:position w:val="1"/>
            <w:sz w:val="21"/>
            <w:szCs w:val="21"/>
          </w:rPr>
          <w:t>s.c</w:t>
        </w:r>
        <w:r>
          <w:rPr>
            <w:rFonts w:ascii="Candara" w:eastAsia="Candara" w:hAnsi="Candara" w:cs="Candara"/>
            <w:spacing w:val="-2"/>
            <w:position w:val="1"/>
            <w:sz w:val="21"/>
            <w:szCs w:val="21"/>
          </w:rPr>
          <w:t>o</w:t>
        </w:r>
        <w:r>
          <w:rPr>
            <w:rFonts w:ascii="Candara" w:eastAsia="Candara" w:hAnsi="Candara" w:cs="Candara"/>
            <w:spacing w:val="1"/>
            <w:position w:val="1"/>
            <w:sz w:val="21"/>
            <w:szCs w:val="21"/>
          </w:rPr>
          <w:t>m</w:t>
        </w:r>
        <w:r>
          <w:rPr>
            <w:rFonts w:ascii="Candara" w:eastAsia="Candara" w:hAnsi="Candara" w:cs="Candara"/>
            <w:position w:val="1"/>
            <w:sz w:val="21"/>
            <w:szCs w:val="21"/>
          </w:rPr>
          <w:t>)</w:t>
        </w:r>
      </w:hyperlink>
    </w:p>
    <w:p w14:paraId="5F211867" w14:textId="77777777" w:rsidR="00EF09E0" w:rsidRDefault="00EF09E0">
      <w:pPr>
        <w:spacing w:line="200" w:lineRule="exact"/>
      </w:pPr>
    </w:p>
    <w:p w14:paraId="13B21B1C" w14:textId="77777777" w:rsidR="00EF09E0" w:rsidRDefault="00EF09E0">
      <w:pPr>
        <w:spacing w:before="16" w:line="260" w:lineRule="exact"/>
        <w:rPr>
          <w:sz w:val="26"/>
          <w:szCs w:val="26"/>
        </w:rPr>
        <w:sectPr w:rsidR="00EF09E0">
          <w:pgSz w:w="11920" w:h="16840"/>
          <w:pgMar w:top="1200" w:right="260" w:bottom="280" w:left="260" w:header="427" w:footer="842" w:gutter="0"/>
          <w:cols w:space="720"/>
        </w:sectPr>
      </w:pPr>
    </w:p>
    <w:p w14:paraId="32C6C608" w14:textId="77777777" w:rsidR="00EF09E0" w:rsidRDefault="00C26614">
      <w:pPr>
        <w:spacing w:before="14"/>
        <w:ind w:left="1180" w:right="-52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b/>
          <w:spacing w:val="-1"/>
          <w:sz w:val="21"/>
          <w:szCs w:val="21"/>
        </w:rPr>
        <w:t>T</w:t>
      </w:r>
      <w:r>
        <w:rPr>
          <w:rFonts w:ascii="Candara" w:eastAsia="Candara" w:hAnsi="Candara" w:cs="Candara"/>
          <w:b/>
          <w:sz w:val="21"/>
          <w:szCs w:val="21"/>
        </w:rPr>
        <w:t>ec</w:t>
      </w:r>
      <w:r>
        <w:rPr>
          <w:rFonts w:ascii="Candara" w:eastAsia="Candara" w:hAnsi="Candara" w:cs="Candara"/>
          <w:b/>
          <w:spacing w:val="-2"/>
          <w:sz w:val="21"/>
          <w:szCs w:val="21"/>
        </w:rPr>
        <w:t>h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n</w:t>
      </w:r>
      <w:r>
        <w:rPr>
          <w:rFonts w:ascii="Candara" w:eastAsia="Candara" w:hAnsi="Candara" w:cs="Candara"/>
          <w:b/>
          <w:sz w:val="21"/>
          <w:szCs w:val="21"/>
        </w:rPr>
        <w:t>ic</w:t>
      </w:r>
      <w:r>
        <w:rPr>
          <w:rFonts w:ascii="Candara" w:eastAsia="Candara" w:hAnsi="Candara" w:cs="Candara"/>
          <w:b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b/>
          <w:sz w:val="21"/>
          <w:szCs w:val="21"/>
        </w:rPr>
        <w:t>l</w:t>
      </w:r>
    </w:p>
    <w:p w14:paraId="0EA7F7FA" w14:textId="77777777" w:rsidR="00EF09E0" w:rsidRDefault="00C26614">
      <w:pPr>
        <w:spacing w:before="7" w:line="260" w:lineRule="exact"/>
        <w:rPr>
          <w:sz w:val="26"/>
          <w:szCs w:val="26"/>
        </w:rPr>
      </w:pPr>
      <w:r>
        <w:br w:type="column"/>
      </w:r>
    </w:p>
    <w:p w14:paraId="5CE0E7D8" w14:textId="77777777" w:rsidR="00EF09E0" w:rsidRDefault="00C26614">
      <w:pPr>
        <w:spacing w:line="240" w:lineRule="exact"/>
        <w:ind w:left="283" w:right="1624" w:hanging="283"/>
        <w:rPr>
          <w:rFonts w:ascii="Candara" w:eastAsia="Candara" w:hAnsi="Candara" w:cs="Candara"/>
          <w:sz w:val="21"/>
          <w:szCs w:val="21"/>
        </w:rPr>
        <w:sectPr w:rsidR="00EF09E0">
          <w:type w:val="continuous"/>
          <w:pgSz w:w="11920" w:h="16840"/>
          <w:pgMar w:top="1280" w:right="260" w:bottom="0" w:left="260" w:header="720" w:footer="720" w:gutter="0"/>
          <w:cols w:num="2" w:space="720" w:equalWidth="0">
            <w:col w:w="2027" w:space="593"/>
            <w:col w:w="8780"/>
          </w:cols>
        </w:sectPr>
      </w:pPr>
      <w:r>
        <w:rPr>
          <w:rFonts w:ascii="Calibri" w:eastAsia="Calibri" w:hAnsi="Calibri" w:cs="Calibri"/>
          <w:sz w:val="21"/>
          <w:szCs w:val="21"/>
        </w:rPr>
        <w:t xml:space="preserve">•  </w:t>
      </w:r>
      <w:r>
        <w:rPr>
          <w:rFonts w:ascii="Calibri" w:eastAsia="Calibri" w:hAnsi="Calibri" w:cs="Calibri"/>
          <w:spacing w:val="35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sz w:val="21"/>
          <w:szCs w:val="21"/>
        </w:rPr>
        <w:t>P</w:t>
      </w:r>
      <w:r>
        <w:rPr>
          <w:rFonts w:ascii="Candara" w:eastAsia="Candara" w:hAnsi="Candara" w:cs="Candara"/>
          <w:sz w:val="21"/>
          <w:szCs w:val="21"/>
        </w:rPr>
        <w:t>r</w:t>
      </w:r>
      <w:r>
        <w:rPr>
          <w:rFonts w:ascii="Candara" w:eastAsia="Candara" w:hAnsi="Candara" w:cs="Candara"/>
          <w:spacing w:val="-1"/>
          <w:sz w:val="21"/>
          <w:szCs w:val="21"/>
        </w:rPr>
        <w:t>o</w:t>
      </w:r>
      <w:r>
        <w:rPr>
          <w:rFonts w:ascii="Candara" w:eastAsia="Candara" w:hAnsi="Candara" w:cs="Candara"/>
          <w:sz w:val="21"/>
          <w:szCs w:val="21"/>
        </w:rPr>
        <w:t>fic</w:t>
      </w:r>
      <w:r>
        <w:rPr>
          <w:rFonts w:ascii="Candara" w:eastAsia="Candara" w:hAnsi="Candara" w:cs="Candara"/>
          <w:spacing w:val="-2"/>
          <w:sz w:val="21"/>
          <w:szCs w:val="21"/>
        </w:rPr>
        <w:t>i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2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t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sz w:val="21"/>
          <w:szCs w:val="21"/>
        </w:rPr>
        <w:t>i</w:t>
      </w:r>
      <w:r>
        <w:rPr>
          <w:rFonts w:ascii="Candara" w:eastAsia="Candara" w:hAnsi="Candara" w:cs="Candara"/>
          <w:sz w:val="21"/>
          <w:szCs w:val="21"/>
        </w:rPr>
        <w:t>n</w:t>
      </w:r>
      <w:r>
        <w:rPr>
          <w:rFonts w:ascii="Candara" w:eastAsia="Candara" w:hAnsi="Candara" w:cs="Candara"/>
          <w:spacing w:val="-2"/>
          <w:sz w:val="21"/>
          <w:szCs w:val="21"/>
        </w:rPr>
        <w:t xml:space="preserve"> 3</w:t>
      </w:r>
      <w:r>
        <w:rPr>
          <w:rFonts w:ascii="Candara" w:eastAsia="Candara" w:hAnsi="Candara" w:cs="Candara"/>
          <w:sz w:val="21"/>
          <w:szCs w:val="21"/>
        </w:rPr>
        <w:t>D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3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u</w:t>
      </w:r>
      <w:r>
        <w:rPr>
          <w:rFonts w:ascii="Candara" w:eastAsia="Candara" w:hAnsi="Candara" w:cs="Candara"/>
          <w:spacing w:val="-1"/>
          <w:sz w:val="21"/>
          <w:szCs w:val="21"/>
        </w:rPr>
        <w:t>d</w:t>
      </w:r>
      <w:r>
        <w:rPr>
          <w:rFonts w:ascii="Candara" w:eastAsia="Candara" w:hAnsi="Candara" w:cs="Candara"/>
          <w:sz w:val="21"/>
          <w:szCs w:val="21"/>
        </w:rPr>
        <w:t>io M</w:t>
      </w:r>
      <w:r>
        <w:rPr>
          <w:rFonts w:ascii="Candara" w:eastAsia="Candara" w:hAnsi="Candara" w:cs="Candara"/>
          <w:spacing w:val="-1"/>
          <w:sz w:val="21"/>
          <w:szCs w:val="21"/>
        </w:rPr>
        <w:t>ax</w:t>
      </w:r>
      <w:r>
        <w:rPr>
          <w:rFonts w:ascii="Candara" w:eastAsia="Candara" w:hAnsi="Candara" w:cs="Candara"/>
          <w:sz w:val="21"/>
          <w:szCs w:val="21"/>
        </w:rPr>
        <w:t>,</w:t>
      </w:r>
      <w:r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sz w:val="21"/>
          <w:szCs w:val="21"/>
        </w:rPr>
        <w:t>J</w:t>
      </w:r>
      <w:r>
        <w:rPr>
          <w:rFonts w:ascii="Candara" w:eastAsia="Candara" w:hAnsi="Candara" w:cs="Candara"/>
          <w:sz w:val="21"/>
          <w:szCs w:val="21"/>
        </w:rPr>
        <w:t>a</w:t>
      </w:r>
      <w:r>
        <w:rPr>
          <w:rFonts w:ascii="Candara" w:eastAsia="Candara" w:hAnsi="Candara" w:cs="Candara"/>
          <w:spacing w:val="-1"/>
          <w:sz w:val="21"/>
          <w:szCs w:val="21"/>
        </w:rPr>
        <w:t>v</w:t>
      </w:r>
      <w:r>
        <w:rPr>
          <w:rFonts w:ascii="Candara" w:eastAsia="Candara" w:hAnsi="Candara" w:cs="Candara"/>
          <w:sz w:val="21"/>
          <w:szCs w:val="21"/>
        </w:rPr>
        <w:t>a</w:t>
      </w:r>
      <w:r>
        <w:rPr>
          <w:rFonts w:ascii="Candara" w:eastAsia="Candara" w:hAnsi="Candara" w:cs="Candara"/>
          <w:spacing w:val="-2"/>
          <w:sz w:val="21"/>
          <w:szCs w:val="21"/>
        </w:rPr>
        <w:t>s</w:t>
      </w:r>
      <w:r>
        <w:rPr>
          <w:rFonts w:ascii="Candara" w:eastAsia="Candara" w:hAnsi="Candara" w:cs="Candara"/>
          <w:sz w:val="21"/>
          <w:szCs w:val="21"/>
        </w:rPr>
        <w:t>crip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,</w:t>
      </w:r>
      <w:r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M</w:t>
      </w:r>
      <w:r>
        <w:rPr>
          <w:rFonts w:ascii="Candara" w:eastAsia="Candara" w:hAnsi="Candara" w:cs="Candara"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sz w:val="21"/>
          <w:szCs w:val="21"/>
        </w:rPr>
        <w:t>ya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2"/>
          <w:sz w:val="21"/>
          <w:szCs w:val="21"/>
        </w:rPr>
        <w:t>8</w:t>
      </w:r>
      <w:r>
        <w:rPr>
          <w:rFonts w:ascii="Candara" w:eastAsia="Candara" w:hAnsi="Candara" w:cs="Candara"/>
          <w:sz w:val="21"/>
          <w:szCs w:val="21"/>
        </w:rPr>
        <w:t>.</w:t>
      </w:r>
      <w:r>
        <w:rPr>
          <w:rFonts w:ascii="Candara" w:eastAsia="Candara" w:hAnsi="Candara" w:cs="Candara"/>
          <w:spacing w:val="-1"/>
          <w:sz w:val="21"/>
          <w:szCs w:val="21"/>
        </w:rPr>
        <w:t>0</w:t>
      </w:r>
      <w:r>
        <w:rPr>
          <w:rFonts w:ascii="Candara" w:eastAsia="Candara" w:hAnsi="Candara" w:cs="Candara"/>
          <w:sz w:val="21"/>
          <w:szCs w:val="21"/>
        </w:rPr>
        <w:t>, A</w:t>
      </w:r>
      <w:r>
        <w:rPr>
          <w:rFonts w:ascii="Candara" w:eastAsia="Candara" w:hAnsi="Candara" w:cs="Candara"/>
          <w:spacing w:val="-2"/>
          <w:sz w:val="21"/>
          <w:szCs w:val="21"/>
        </w:rPr>
        <w:t>d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-3"/>
          <w:sz w:val="21"/>
          <w:szCs w:val="21"/>
        </w:rPr>
        <w:t>b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z w:val="21"/>
          <w:szCs w:val="21"/>
        </w:rPr>
        <w:t xml:space="preserve"> P</w:t>
      </w:r>
      <w:r>
        <w:rPr>
          <w:rFonts w:ascii="Candara" w:eastAsia="Candara" w:hAnsi="Candara" w:cs="Candara"/>
          <w:spacing w:val="1"/>
          <w:sz w:val="21"/>
          <w:szCs w:val="21"/>
        </w:rPr>
        <w:t>h</w:t>
      </w:r>
      <w:r>
        <w:rPr>
          <w:rFonts w:ascii="Candara" w:eastAsia="Candara" w:hAnsi="Candara" w:cs="Candara"/>
          <w:spacing w:val="-3"/>
          <w:sz w:val="21"/>
          <w:szCs w:val="21"/>
        </w:rPr>
        <w:t>o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pacing w:val="-3"/>
          <w:sz w:val="21"/>
          <w:szCs w:val="21"/>
        </w:rPr>
        <w:t>o</w:t>
      </w:r>
      <w:r>
        <w:rPr>
          <w:rFonts w:ascii="Candara" w:eastAsia="Candara" w:hAnsi="Candara" w:cs="Candara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sz w:val="21"/>
          <w:szCs w:val="21"/>
        </w:rPr>
        <w:t>h</w:t>
      </w:r>
      <w:r>
        <w:rPr>
          <w:rFonts w:ascii="Candara" w:eastAsia="Candara" w:hAnsi="Candara" w:cs="Candara"/>
          <w:spacing w:val="-3"/>
          <w:sz w:val="21"/>
          <w:szCs w:val="21"/>
        </w:rPr>
        <w:t>o</w:t>
      </w:r>
      <w:r>
        <w:rPr>
          <w:rFonts w:ascii="Candara" w:eastAsia="Candara" w:hAnsi="Candara" w:cs="Candara"/>
          <w:sz w:val="21"/>
          <w:szCs w:val="21"/>
        </w:rPr>
        <w:t>p,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sz w:val="21"/>
          <w:szCs w:val="21"/>
        </w:rPr>
        <w:t>C++</w:t>
      </w:r>
      <w:r>
        <w:rPr>
          <w:rFonts w:ascii="Candara" w:eastAsia="Candara" w:hAnsi="Candara" w:cs="Candara"/>
          <w:sz w:val="21"/>
          <w:szCs w:val="21"/>
        </w:rPr>
        <w:t>, MS Of</w:t>
      </w:r>
      <w:r>
        <w:rPr>
          <w:rFonts w:ascii="Candara" w:eastAsia="Candara" w:hAnsi="Candara" w:cs="Candara"/>
          <w:spacing w:val="1"/>
          <w:sz w:val="21"/>
          <w:szCs w:val="21"/>
        </w:rPr>
        <w:t>f</w:t>
      </w:r>
      <w:r>
        <w:rPr>
          <w:rFonts w:ascii="Candara" w:eastAsia="Candara" w:hAnsi="Candara" w:cs="Candara"/>
          <w:sz w:val="21"/>
          <w:szCs w:val="21"/>
        </w:rPr>
        <w:t>ice</w:t>
      </w:r>
      <w:r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(E</w:t>
      </w:r>
      <w:r>
        <w:rPr>
          <w:rFonts w:ascii="Candara" w:eastAsia="Candara" w:hAnsi="Candara" w:cs="Candara"/>
          <w:spacing w:val="-1"/>
          <w:sz w:val="21"/>
          <w:szCs w:val="21"/>
        </w:rPr>
        <w:t>x</w:t>
      </w:r>
      <w:r>
        <w:rPr>
          <w:rFonts w:ascii="Candara" w:eastAsia="Candara" w:hAnsi="Candara" w:cs="Candara"/>
          <w:spacing w:val="-2"/>
          <w:sz w:val="21"/>
          <w:szCs w:val="21"/>
        </w:rPr>
        <w:t>c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sz w:val="21"/>
          <w:szCs w:val="21"/>
        </w:rPr>
        <w:t>l</w:t>
      </w:r>
      <w:r>
        <w:rPr>
          <w:rFonts w:ascii="Candara" w:eastAsia="Candara" w:hAnsi="Candara" w:cs="Candara"/>
          <w:sz w:val="21"/>
          <w:szCs w:val="21"/>
        </w:rPr>
        <w:t>, A</w:t>
      </w:r>
      <w:r>
        <w:rPr>
          <w:rFonts w:ascii="Candara" w:eastAsia="Candara" w:hAnsi="Candara" w:cs="Candara"/>
          <w:spacing w:val="-2"/>
          <w:sz w:val="21"/>
          <w:szCs w:val="21"/>
        </w:rPr>
        <w:t>c</w:t>
      </w:r>
      <w:r>
        <w:rPr>
          <w:rFonts w:ascii="Candara" w:eastAsia="Candara" w:hAnsi="Candara" w:cs="Candara"/>
          <w:sz w:val="21"/>
          <w:szCs w:val="21"/>
        </w:rPr>
        <w:t>ces</w:t>
      </w:r>
      <w:r>
        <w:rPr>
          <w:rFonts w:ascii="Candara" w:eastAsia="Candara" w:hAnsi="Candara" w:cs="Candara"/>
          <w:spacing w:val="1"/>
          <w:sz w:val="21"/>
          <w:szCs w:val="21"/>
        </w:rPr>
        <w:t>s</w:t>
      </w:r>
      <w:r>
        <w:rPr>
          <w:rFonts w:ascii="Candara" w:eastAsia="Candara" w:hAnsi="Candara" w:cs="Candara"/>
          <w:sz w:val="21"/>
          <w:szCs w:val="21"/>
        </w:rPr>
        <w:t>,</w:t>
      </w:r>
      <w:r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Wo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pacing w:val="-3"/>
          <w:sz w:val="21"/>
          <w:szCs w:val="21"/>
        </w:rPr>
        <w:t>d</w:t>
      </w:r>
      <w:r>
        <w:rPr>
          <w:rFonts w:ascii="Candara" w:eastAsia="Candara" w:hAnsi="Candara" w:cs="Candara"/>
          <w:sz w:val="21"/>
          <w:szCs w:val="21"/>
        </w:rPr>
        <w:t xml:space="preserve">, </w:t>
      </w:r>
      <w:r>
        <w:rPr>
          <w:rFonts w:ascii="Candara" w:eastAsia="Candara" w:hAnsi="Candara" w:cs="Candara"/>
          <w:spacing w:val="1"/>
          <w:sz w:val="21"/>
          <w:szCs w:val="21"/>
        </w:rPr>
        <w:t>P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sz w:val="21"/>
          <w:szCs w:val="21"/>
        </w:rPr>
        <w:t>w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>po</w:t>
      </w:r>
      <w:r>
        <w:rPr>
          <w:rFonts w:ascii="Candara" w:eastAsia="Candara" w:hAnsi="Candara" w:cs="Candara"/>
          <w:spacing w:val="-3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sz w:val="21"/>
          <w:szCs w:val="21"/>
        </w:rPr>
        <w:t>nt</w:t>
      </w:r>
      <w:r>
        <w:rPr>
          <w:rFonts w:ascii="Candara" w:eastAsia="Candara" w:hAnsi="Candara" w:cs="Candara"/>
          <w:sz w:val="21"/>
          <w:szCs w:val="21"/>
        </w:rPr>
        <w:t>,</w:t>
      </w:r>
      <w:r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sz w:val="21"/>
          <w:szCs w:val="21"/>
        </w:rPr>
        <w:t>P</w:t>
      </w:r>
      <w:r>
        <w:rPr>
          <w:rFonts w:ascii="Candara" w:eastAsia="Candara" w:hAnsi="Candara" w:cs="Candara"/>
          <w:spacing w:val="-3"/>
          <w:sz w:val="21"/>
          <w:szCs w:val="21"/>
        </w:rPr>
        <w:t>u</w:t>
      </w:r>
      <w:r>
        <w:rPr>
          <w:rFonts w:ascii="Candara" w:eastAsia="Candara" w:hAnsi="Candara" w:cs="Candara"/>
          <w:sz w:val="21"/>
          <w:szCs w:val="21"/>
        </w:rPr>
        <w:t>bl</w:t>
      </w:r>
      <w:r>
        <w:rPr>
          <w:rFonts w:ascii="Candara" w:eastAsia="Candara" w:hAnsi="Candara" w:cs="Candara"/>
          <w:spacing w:val="-1"/>
          <w:sz w:val="21"/>
          <w:szCs w:val="21"/>
        </w:rPr>
        <w:t>i</w:t>
      </w:r>
      <w:r>
        <w:rPr>
          <w:rFonts w:ascii="Candara" w:eastAsia="Candara" w:hAnsi="Candara" w:cs="Candara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sz w:val="21"/>
          <w:szCs w:val="21"/>
        </w:rPr>
        <w:t>h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>)</w:t>
      </w:r>
    </w:p>
    <w:p w14:paraId="3B2B21E2" w14:textId="77777777" w:rsidR="00EF09E0" w:rsidRDefault="00EF09E0">
      <w:pPr>
        <w:spacing w:before="10" w:line="240" w:lineRule="exact"/>
        <w:rPr>
          <w:sz w:val="24"/>
          <w:szCs w:val="24"/>
        </w:rPr>
      </w:pPr>
    </w:p>
    <w:p w14:paraId="00BFC1D5" w14:textId="77777777" w:rsidR="00EF09E0" w:rsidRDefault="00C26614">
      <w:pPr>
        <w:spacing w:before="14"/>
        <w:ind w:left="118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VO</w:t>
      </w:r>
      <w:r>
        <w:rPr>
          <w:rFonts w:ascii="Candara" w:eastAsia="Candara" w:hAnsi="Candara" w:cs="Candara"/>
          <w:b/>
          <w:spacing w:val="1"/>
          <w:sz w:val="21"/>
          <w:szCs w:val="21"/>
          <w:u w:val="single" w:color="000000"/>
        </w:rPr>
        <w:t>L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U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N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T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ARY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 xml:space="preserve"> </w:t>
      </w:r>
      <w:r>
        <w:rPr>
          <w:rFonts w:ascii="Candara" w:eastAsia="Candara" w:hAnsi="Candara" w:cs="Candara"/>
          <w:b/>
          <w:spacing w:val="1"/>
          <w:sz w:val="21"/>
          <w:szCs w:val="21"/>
          <w:u w:val="single" w:color="000000"/>
        </w:rPr>
        <w:t>W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OR</w:t>
      </w:r>
      <w:r>
        <w:rPr>
          <w:rFonts w:ascii="Candara" w:eastAsia="Candara" w:hAnsi="Candara" w:cs="Candara"/>
          <w:b/>
          <w:spacing w:val="-2"/>
          <w:sz w:val="21"/>
          <w:szCs w:val="21"/>
          <w:u w:val="single" w:color="000000"/>
        </w:rPr>
        <w:t>K</w:t>
      </w:r>
      <w:r>
        <w:rPr>
          <w:rFonts w:ascii="Candara" w:eastAsia="Candara" w:hAnsi="Candara" w:cs="Candara"/>
          <w:b/>
          <w:spacing w:val="1"/>
          <w:sz w:val="21"/>
          <w:szCs w:val="21"/>
          <w:u w:val="single" w:color="000000"/>
        </w:rPr>
        <w:t>/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E</w:t>
      </w:r>
      <w:r>
        <w:rPr>
          <w:rFonts w:ascii="Candara" w:eastAsia="Candara" w:hAnsi="Candara" w:cs="Candara"/>
          <w:b/>
          <w:spacing w:val="1"/>
          <w:sz w:val="21"/>
          <w:szCs w:val="21"/>
          <w:u w:val="single" w:color="000000"/>
        </w:rPr>
        <w:t>X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TR</w:t>
      </w:r>
      <w:r>
        <w:rPr>
          <w:rFonts w:ascii="Candara" w:eastAsia="Candara" w:hAnsi="Candara" w:cs="Candara"/>
          <w:b/>
          <w:spacing w:val="-3"/>
          <w:sz w:val="21"/>
          <w:szCs w:val="21"/>
          <w:u w:val="single" w:color="000000"/>
        </w:rPr>
        <w:t>A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-</w:t>
      </w:r>
      <w:r>
        <w:rPr>
          <w:rFonts w:ascii="Candara" w:eastAsia="Candara" w:hAnsi="Candara" w:cs="Candara"/>
          <w:b/>
          <w:spacing w:val="1"/>
          <w:sz w:val="21"/>
          <w:szCs w:val="21"/>
          <w:u w:val="single" w:color="000000"/>
        </w:rPr>
        <w:t>C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U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RRI</w:t>
      </w:r>
      <w:r>
        <w:rPr>
          <w:rFonts w:ascii="Candara" w:eastAsia="Candara" w:hAnsi="Candara" w:cs="Candara"/>
          <w:b/>
          <w:spacing w:val="-2"/>
          <w:sz w:val="21"/>
          <w:szCs w:val="21"/>
          <w:u w:val="single" w:color="000000"/>
        </w:rPr>
        <w:t>C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U</w:t>
      </w:r>
      <w:r>
        <w:rPr>
          <w:rFonts w:ascii="Candara" w:eastAsia="Candara" w:hAnsi="Candara" w:cs="Candara"/>
          <w:b/>
          <w:spacing w:val="1"/>
          <w:sz w:val="21"/>
          <w:szCs w:val="21"/>
          <w:u w:val="single" w:color="000000"/>
        </w:rPr>
        <w:t>L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A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R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 xml:space="preserve"> A</w:t>
      </w:r>
      <w:r>
        <w:rPr>
          <w:rFonts w:ascii="Candara" w:eastAsia="Candara" w:hAnsi="Candara" w:cs="Candara"/>
          <w:b/>
          <w:spacing w:val="1"/>
          <w:sz w:val="21"/>
          <w:szCs w:val="21"/>
          <w:u w:val="single" w:color="000000"/>
        </w:rPr>
        <w:t>C</w:t>
      </w:r>
      <w:r>
        <w:rPr>
          <w:rFonts w:ascii="Candara" w:eastAsia="Candara" w:hAnsi="Candara" w:cs="Candara"/>
          <w:b/>
          <w:spacing w:val="-3"/>
          <w:sz w:val="21"/>
          <w:szCs w:val="21"/>
          <w:u w:val="single" w:color="000000"/>
        </w:rPr>
        <w:t>T</w:t>
      </w:r>
      <w:r>
        <w:rPr>
          <w:rFonts w:ascii="Candara" w:eastAsia="Candara" w:hAnsi="Candara" w:cs="Candara"/>
          <w:b/>
          <w:spacing w:val="1"/>
          <w:sz w:val="21"/>
          <w:szCs w:val="21"/>
          <w:u w:val="single" w:color="000000"/>
        </w:rPr>
        <w:t>I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V</w:t>
      </w:r>
      <w:r>
        <w:rPr>
          <w:rFonts w:ascii="Candara" w:eastAsia="Candara" w:hAnsi="Candara" w:cs="Candara"/>
          <w:b/>
          <w:spacing w:val="1"/>
          <w:sz w:val="21"/>
          <w:szCs w:val="21"/>
          <w:u w:val="single" w:color="000000"/>
        </w:rPr>
        <w:t>I</w:t>
      </w:r>
      <w:r>
        <w:rPr>
          <w:rFonts w:ascii="Candara" w:eastAsia="Candara" w:hAnsi="Candara" w:cs="Candara"/>
          <w:b/>
          <w:spacing w:val="-3"/>
          <w:sz w:val="21"/>
          <w:szCs w:val="21"/>
          <w:u w:val="single" w:color="000000"/>
        </w:rPr>
        <w:t>T</w:t>
      </w:r>
      <w:r>
        <w:rPr>
          <w:rFonts w:ascii="Candara" w:eastAsia="Candara" w:hAnsi="Candara" w:cs="Candara"/>
          <w:b/>
          <w:spacing w:val="1"/>
          <w:sz w:val="21"/>
          <w:szCs w:val="21"/>
          <w:u w:val="single" w:color="000000"/>
        </w:rPr>
        <w:t>I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E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S</w:t>
      </w:r>
    </w:p>
    <w:p w14:paraId="577BBCFA" w14:textId="77777777" w:rsidR="00EF09E0" w:rsidRDefault="00EF09E0">
      <w:pPr>
        <w:spacing w:before="3" w:line="240" w:lineRule="exact"/>
        <w:rPr>
          <w:sz w:val="24"/>
          <w:szCs w:val="24"/>
        </w:rPr>
      </w:pPr>
    </w:p>
    <w:p w14:paraId="410DB04B" w14:textId="77777777" w:rsidR="00EF09E0" w:rsidRDefault="00C26614">
      <w:pPr>
        <w:spacing w:before="14"/>
        <w:ind w:left="118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pacing w:val="1"/>
          <w:sz w:val="21"/>
          <w:szCs w:val="21"/>
        </w:rPr>
        <w:t>2</w:t>
      </w:r>
      <w:r>
        <w:rPr>
          <w:rFonts w:ascii="Candara" w:eastAsia="Candara" w:hAnsi="Candara" w:cs="Candara"/>
          <w:spacing w:val="-1"/>
          <w:sz w:val="21"/>
          <w:szCs w:val="21"/>
        </w:rPr>
        <w:t>0</w:t>
      </w:r>
      <w:r>
        <w:rPr>
          <w:rFonts w:ascii="Candara" w:eastAsia="Candara" w:hAnsi="Candara" w:cs="Candara"/>
          <w:sz w:val="21"/>
          <w:szCs w:val="21"/>
        </w:rPr>
        <w:t xml:space="preserve">14                     </w:t>
      </w:r>
      <w:r>
        <w:rPr>
          <w:rFonts w:ascii="Candara" w:eastAsia="Candara" w:hAnsi="Candara" w:cs="Candara"/>
          <w:spacing w:val="4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sz w:val="21"/>
          <w:szCs w:val="21"/>
        </w:rPr>
        <w:t>P</w:t>
      </w:r>
      <w:r>
        <w:rPr>
          <w:rFonts w:ascii="Candara" w:eastAsia="Candara" w:hAnsi="Candara" w:cs="Candara"/>
          <w:sz w:val="21"/>
          <w:szCs w:val="21"/>
        </w:rPr>
        <w:t>a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pacing w:val="-3"/>
          <w:sz w:val="21"/>
          <w:szCs w:val="21"/>
        </w:rPr>
        <w:t>i</w:t>
      </w:r>
      <w:r>
        <w:rPr>
          <w:rFonts w:ascii="Candara" w:eastAsia="Candara" w:hAnsi="Candara" w:cs="Candara"/>
          <w:sz w:val="21"/>
          <w:szCs w:val="21"/>
        </w:rPr>
        <w:t>cip</w:t>
      </w:r>
      <w:r>
        <w:rPr>
          <w:rFonts w:ascii="Candara" w:eastAsia="Candara" w:hAnsi="Candara" w:cs="Candara"/>
          <w:spacing w:val="-2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ed in</w:t>
      </w:r>
      <w:r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M</w:t>
      </w:r>
      <w:r>
        <w:rPr>
          <w:rFonts w:ascii="Candara" w:eastAsia="Candara" w:hAnsi="Candara" w:cs="Candara"/>
          <w:spacing w:val="-1"/>
          <w:sz w:val="21"/>
          <w:szCs w:val="21"/>
        </w:rPr>
        <w:t>ot</w:t>
      </w:r>
      <w:r>
        <w:rPr>
          <w:rFonts w:ascii="Candara" w:eastAsia="Candara" w:hAnsi="Candara" w:cs="Candara"/>
          <w:spacing w:val="1"/>
          <w:sz w:val="21"/>
          <w:szCs w:val="21"/>
        </w:rPr>
        <w:t>h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>s</w:t>
      </w:r>
      <w:r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sz w:val="21"/>
          <w:szCs w:val="21"/>
        </w:rPr>
        <w:t>D</w:t>
      </w:r>
      <w:r>
        <w:rPr>
          <w:rFonts w:ascii="Candara" w:eastAsia="Candara" w:hAnsi="Candara" w:cs="Candara"/>
          <w:spacing w:val="-3"/>
          <w:sz w:val="21"/>
          <w:szCs w:val="21"/>
        </w:rPr>
        <w:t>a</w:t>
      </w:r>
      <w:r>
        <w:rPr>
          <w:rFonts w:ascii="Candara" w:eastAsia="Candara" w:hAnsi="Candara" w:cs="Candara"/>
          <w:sz w:val="21"/>
          <w:szCs w:val="21"/>
        </w:rPr>
        <w:t>ys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R</w:t>
      </w:r>
      <w:r>
        <w:rPr>
          <w:rFonts w:ascii="Candara" w:eastAsia="Candara" w:hAnsi="Candara" w:cs="Candara"/>
          <w:spacing w:val="-1"/>
          <w:sz w:val="21"/>
          <w:szCs w:val="21"/>
        </w:rPr>
        <w:t>u</w:t>
      </w:r>
      <w:r>
        <w:rPr>
          <w:rFonts w:ascii="Candara" w:eastAsia="Candara" w:hAnsi="Candara" w:cs="Candara"/>
          <w:sz w:val="21"/>
          <w:szCs w:val="21"/>
        </w:rPr>
        <w:t>n</w:t>
      </w:r>
      <w:r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o r</w:t>
      </w:r>
      <w:r>
        <w:rPr>
          <w:rFonts w:ascii="Candara" w:eastAsia="Candara" w:hAnsi="Candara" w:cs="Candara"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spacing w:val="-3"/>
          <w:sz w:val="21"/>
          <w:szCs w:val="21"/>
        </w:rPr>
        <w:t>i</w:t>
      </w:r>
      <w:r>
        <w:rPr>
          <w:rFonts w:ascii="Candara" w:eastAsia="Candara" w:hAnsi="Candara" w:cs="Candara"/>
          <w:sz w:val="21"/>
          <w:szCs w:val="21"/>
        </w:rPr>
        <w:t>se f</w:t>
      </w:r>
      <w:r>
        <w:rPr>
          <w:rFonts w:ascii="Candara" w:eastAsia="Candara" w:hAnsi="Candara" w:cs="Candara"/>
          <w:spacing w:val="-3"/>
          <w:sz w:val="21"/>
          <w:szCs w:val="21"/>
        </w:rPr>
        <w:t>u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pacing w:val="-1"/>
          <w:sz w:val="21"/>
          <w:szCs w:val="21"/>
        </w:rPr>
        <w:t>d</w:t>
      </w:r>
      <w:r>
        <w:rPr>
          <w:rFonts w:ascii="Candara" w:eastAsia="Candara" w:hAnsi="Candara" w:cs="Candara"/>
          <w:sz w:val="21"/>
          <w:szCs w:val="21"/>
        </w:rPr>
        <w:t>s for</w:t>
      </w:r>
      <w:r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c</w:t>
      </w:r>
      <w:r>
        <w:rPr>
          <w:rFonts w:ascii="Candara" w:eastAsia="Candara" w:hAnsi="Candara" w:cs="Candara"/>
          <w:spacing w:val="-2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cer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pacing w:val="-3"/>
          <w:sz w:val="21"/>
          <w:szCs w:val="21"/>
        </w:rPr>
        <w:t>e</w:t>
      </w:r>
      <w:r>
        <w:rPr>
          <w:rFonts w:ascii="Candara" w:eastAsia="Candara" w:hAnsi="Candara" w:cs="Candara"/>
          <w:sz w:val="21"/>
          <w:szCs w:val="21"/>
        </w:rPr>
        <w:t>sea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pacing w:val="-2"/>
          <w:sz w:val="21"/>
          <w:szCs w:val="21"/>
        </w:rPr>
        <w:t>c</w:t>
      </w:r>
      <w:r>
        <w:rPr>
          <w:rFonts w:ascii="Candara" w:eastAsia="Candara" w:hAnsi="Candara" w:cs="Candara"/>
          <w:sz w:val="21"/>
          <w:szCs w:val="21"/>
        </w:rPr>
        <w:t>h</w:t>
      </w:r>
    </w:p>
    <w:p w14:paraId="4530FAA6" w14:textId="77777777" w:rsidR="00EF09E0" w:rsidRDefault="00C26614">
      <w:pPr>
        <w:spacing w:line="240" w:lineRule="exact"/>
        <w:ind w:left="118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2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0</w:t>
      </w:r>
      <w:r>
        <w:rPr>
          <w:rFonts w:ascii="Candara" w:eastAsia="Candara" w:hAnsi="Candara" w:cs="Candara"/>
          <w:position w:val="1"/>
          <w:sz w:val="21"/>
          <w:szCs w:val="21"/>
        </w:rPr>
        <w:t>13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                     </w:t>
      </w:r>
      <w:r>
        <w:rPr>
          <w:rFonts w:ascii="Candara" w:eastAsia="Candara" w:hAnsi="Candara" w:cs="Candara"/>
          <w:spacing w:val="30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Sel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c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ed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 xml:space="preserve"> a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s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>pen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position w:val="1"/>
          <w:sz w:val="21"/>
          <w:szCs w:val="21"/>
        </w:rPr>
        <w:t>ay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m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b</w:t>
      </w:r>
      <w:r>
        <w:rPr>
          <w:rFonts w:ascii="Candara" w:eastAsia="Candara" w:hAnsi="Candara" w:cs="Candara"/>
          <w:position w:val="1"/>
          <w:sz w:val="21"/>
          <w:szCs w:val="21"/>
        </w:rPr>
        <w:t>assa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position w:val="1"/>
          <w:sz w:val="21"/>
          <w:szCs w:val="21"/>
        </w:rPr>
        <w:t>or, Fa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c</w:t>
      </w:r>
      <w:r>
        <w:rPr>
          <w:rFonts w:ascii="Candara" w:eastAsia="Candara" w:hAnsi="Candara" w:cs="Candara"/>
          <w:position w:val="1"/>
          <w:sz w:val="21"/>
          <w:szCs w:val="21"/>
        </w:rPr>
        <w:t>u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l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y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of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position w:val="1"/>
          <w:sz w:val="21"/>
          <w:szCs w:val="21"/>
        </w:rPr>
        <w:t>T,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M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ash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U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v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y</w:t>
      </w:r>
    </w:p>
    <w:p w14:paraId="030C7E23" w14:textId="77777777" w:rsidR="00EF09E0" w:rsidRDefault="00C26614">
      <w:pPr>
        <w:ind w:left="118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pacing w:val="1"/>
          <w:sz w:val="21"/>
          <w:szCs w:val="21"/>
        </w:rPr>
        <w:t>2</w:t>
      </w:r>
      <w:r>
        <w:rPr>
          <w:rFonts w:ascii="Candara" w:eastAsia="Candara" w:hAnsi="Candara" w:cs="Candara"/>
          <w:spacing w:val="-1"/>
          <w:sz w:val="21"/>
          <w:szCs w:val="21"/>
        </w:rPr>
        <w:t>0</w:t>
      </w:r>
      <w:r>
        <w:rPr>
          <w:rFonts w:ascii="Candara" w:eastAsia="Candara" w:hAnsi="Candara" w:cs="Candara"/>
          <w:sz w:val="21"/>
          <w:szCs w:val="21"/>
        </w:rPr>
        <w:t xml:space="preserve">12                     </w:t>
      </w:r>
      <w:r>
        <w:rPr>
          <w:rFonts w:ascii="Candara" w:eastAsia="Candara" w:hAnsi="Candara" w:cs="Candara"/>
          <w:spacing w:val="35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Volu</w:t>
      </w:r>
      <w:r>
        <w:rPr>
          <w:rFonts w:ascii="Candara" w:eastAsia="Candara" w:hAnsi="Candara" w:cs="Candara"/>
          <w:spacing w:val="-2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sz w:val="21"/>
          <w:szCs w:val="21"/>
        </w:rPr>
        <w:t>e</w:t>
      </w:r>
      <w:r>
        <w:rPr>
          <w:rFonts w:ascii="Candara" w:eastAsia="Candara" w:hAnsi="Candara" w:cs="Candara"/>
          <w:sz w:val="21"/>
          <w:szCs w:val="21"/>
        </w:rPr>
        <w:t>r</w:t>
      </w:r>
      <w:r>
        <w:rPr>
          <w:rFonts w:ascii="Candara" w:eastAsia="Candara" w:hAnsi="Candara" w:cs="Candara"/>
          <w:spacing w:val="-1"/>
          <w:sz w:val="21"/>
          <w:szCs w:val="21"/>
        </w:rPr>
        <w:t>e</w:t>
      </w:r>
      <w:r>
        <w:rPr>
          <w:rFonts w:ascii="Candara" w:eastAsia="Candara" w:hAnsi="Candara" w:cs="Candara"/>
          <w:sz w:val="21"/>
          <w:szCs w:val="21"/>
        </w:rPr>
        <w:t>d</w:t>
      </w:r>
      <w:r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2"/>
          <w:sz w:val="21"/>
          <w:szCs w:val="21"/>
        </w:rPr>
        <w:t>f</w:t>
      </w:r>
      <w:r>
        <w:rPr>
          <w:rFonts w:ascii="Candara" w:eastAsia="Candara" w:hAnsi="Candara" w:cs="Candara"/>
          <w:sz w:val="21"/>
          <w:szCs w:val="21"/>
        </w:rPr>
        <w:t>or R</w:t>
      </w:r>
      <w:r>
        <w:rPr>
          <w:rFonts w:ascii="Candara" w:eastAsia="Candara" w:hAnsi="Candara" w:cs="Candara"/>
          <w:spacing w:val="-1"/>
          <w:sz w:val="21"/>
          <w:szCs w:val="21"/>
        </w:rPr>
        <w:t>e</w:t>
      </w:r>
      <w:r>
        <w:rPr>
          <w:rFonts w:ascii="Candara" w:eastAsia="Candara" w:hAnsi="Candara" w:cs="Candara"/>
          <w:sz w:val="21"/>
          <w:szCs w:val="21"/>
        </w:rPr>
        <w:t>d</w:t>
      </w:r>
      <w:r>
        <w:rPr>
          <w:rFonts w:ascii="Candara" w:eastAsia="Candara" w:hAnsi="Candara" w:cs="Candara"/>
          <w:spacing w:val="-1"/>
          <w:sz w:val="21"/>
          <w:szCs w:val="21"/>
        </w:rPr>
        <w:t xml:space="preserve"> C</w:t>
      </w:r>
      <w:r>
        <w:rPr>
          <w:rFonts w:ascii="Candara" w:eastAsia="Candara" w:hAnsi="Candara" w:cs="Candara"/>
          <w:sz w:val="21"/>
          <w:szCs w:val="21"/>
        </w:rPr>
        <w:t>r</w:t>
      </w:r>
      <w:r>
        <w:rPr>
          <w:rFonts w:ascii="Candara" w:eastAsia="Candara" w:hAnsi="Candara" w:cs="Candara"/>
          <w:spacing w:val="-1"/>
          <w:sz w:val="21"/>
          <w:szCs w:val="21"/>
        </w:rPr>
        <w:t>o</w:t>
      </w:r>
      <w:r>
        <w:rPr>
          <w:rFonts w:ascii="Candara" w:eastAsia="Candara" w:hAnsi="Candara" w:cs="Candara"/>
          <w:sz w:val="21"/>
          <w:szCs w:val="21"/>
        </w:rPr>
        <w:t>ss</w:t>
      </w:r>
      <w:r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sz w:val="21"/>
          <w:szCs w:val="21"/>
        </w:rPr>
        <w:t>D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sz w:val="21"/>
          <w:szCs w:val="21"/>
        </w:rPr>
        <w:t>o</w:t>
      </w:r>
      <w:r>
        <w:rPr>
          <w:rFonts w:ascii="Candara" w:eastAsia="Candara" w:hAnsi="Candara" w:cs="Candara"/>
          <w:sz w:val="21"/>
          <w:szCs w:val="21"/>
        </w:rPr>
        <w:t xml:space="preserve">r </w:t>
      </w:r>
      <w:r>
        <w:rPr>
          <w:rFonts w:ascii="Candara" w:eastAsia="Candara" w:hAnsi="Candara" w:cs="Candara"/>
          <w:spacing w:val="-2"/>
          <w:sz w:val="21"/>
          <w:szCs w:val="21"/>
        </w:rPr>
        <w:t>K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-2"/>
          <w:sz w:val="21"/>
          <w:szCs w:val="21"/>
        </w:rPr>
        <w:t>c</w:t>
      </w:r>
      <w:r>
        <w:rPr>
          <w:rFonts w:ascii="Candara" w:eastAsia="Candara" w:hAnsi="Candara" w:cs="Candara"/>
          <w:sz w:val="21"/>
          <w:szCs w:val="21"/>
        </w:rPr>
        <w:t>k A</w:t>
      </w:r>
      <w:r>
        <w:rPr>
          <w:rFonts w:ascii="Candara" w:eastAsia="Candara" w:hAnsi="Candara" w:cs="Candara"/>
          <w:spacing w:val="-3"/>
          <w:sz w:val="21"/>
          <w:szCs w:val="21"/>
        </w:rPr>
        <w:t>p</w:t>
      </w:r>
      <w:r>
        <w:rPr>
          <w:rFonts w:ascii="Candara" w:eastAsia="Candara" w:hAnsi="Candara" w:cs="Candara"/>
          <w:sz w:val="21"/>
          <w:szCs w:val="21"/>
        </w:rPr>
        <w:t>pe</w:t>
      </w:r>
      <w:r>
        <w:rPr>
          <w:rFonts w:ascii="Candara" w:eastAsia="Candara" w:hAnsi="Candara" w:cs="Candara"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sz w:val="21"/>
          <w:szCs w:val="21"/>
        </w:rPr>
        <w:t>l</w:t>
      </w:r>
    </w:p>
    <w:p w14:paraId="114FB14D" w14:textId="77777777" w:rsidR="00EF09E0" w:rsidRDefault="00EF09E0">
      <w:pPr>
        <w:spacing w:before="17" w:line="240" w:lineRule="exact"/>
        <w:rPr>
          <w:sz w:val="24"/>
          <w:szCs w:val="24"/>
        </w:rPr>
      </w:pPr>
    </w:p>
    <w:p w14:paraId="39518D60" w14:textId="77777777" w:rsidR="00EF09E0" w:rsidRDefault="00C26614">
      <w:pPr>
        <w:ind w:left="118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M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E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M</w:t>
      </w:r>
      <w:r>
        <w:rPr>
          <w:rFonts w:ascii="Candara" w:eastAsia="Candara" w:hAnsi="Candara" w:cs="Candara"/>
          <w:b/>
          <w:spacing w:val="1"/>
          <w:sz w:val="21"/>
          <w:szCs w:val="21"/>
          <w:u w:val="single" w:color="000000"/>
        </w:rPr>
        <w:t>B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ER</w:t>
      </w:r>
      <w:r>
        <w:rPr>
          <w:rFonts w:ascii="Candara" w:eastAsia="Candara" w:hAnsi="Candara" w:cs="Candara"/>
          <w:b/>
          <w:spacing w:val="-3"/>
          <w:sz w:val="21"/>
          <w:szCs w:val="21"/>
          <w:u w:val="single" w:color="000000"/>
        </w:rPr>
        <w:t>S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H</w:t>
      </w:r>
      <w:r>
        <w:rPr>
          <w:rFonts w:ascii="Candara" w:eastAsia="Candara" w:hAnsi="Candara" w:cs="Candara"/>
          <w:b/>
          <w:spacing w:val="1"/>
          <w:sz w:val="21"/>
          <w:szCs w:val="21"/>
          <w:u w:val="single" w:color="000000"/>
        </w:rPr>
        <w:t>I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PS</w:t>
      </w:r>
    </w:p>
    <w:p w14:paraId="08A9616A" w14:textId="77777777" w:rsidR="00EF09E0" w:rsidRDefault="00EF09E0">
      <w:pPr>
        <w:spacing w:before="3" w:line="240" w:lineRule="exact"/>
        <w:rPr>
          <w:sz w:val="24"/>
          <w:szCs w:val="24"/>
        </w:rPr>
      </w:pPr>
    </w:p>
    <w:p w14:paraId="650AC233" w14:textId="77777777" w:rsidR="00EF09E0" w:rsidRDefault="00C26614">
      <w:pPr>
        <w:spacing w:before="14"/>
        <w:ind w:left="118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pacing w:val="1"/>
          <w:sz w:val="21"/>
          <w:szCs w:val="21"/>
        </w:rPr>
        <w:t>2</w:t>
      </w:r>
      <w:r>
        <w:rPr>
          <w:rFonts w:ascii="Candara" w:eastAsia="Candara" w:hAnsi="Candara" w:cs="Candara"/>
          <w:spacing w:val="-1"/>
          <w:sz w:val="21"/>
          <w:szCs w:val="21"/>
        </w:rPr>
        <w:t>0</w:t>
      </w:r>
      <w:r>
        <w:rPr>
          <w:rFonts w:ascii="Candara" w:eastAsia="Candara" w:hAnsi="Candara" w:cs="Candara"/>
          <w:spacing w:val="1"/>
          <w:sz w:val="21"/>
          <w:szCs w:val="21"/>
        </w:rPr>
        <w:t>1</w:t>
      </w:r>
      <w:r>
        <w:rPr>
          <w:rFonts w:ascii="Candara" w:eastAsia="Candara" w:hAnsi="Candara" w:cs="Candara"/>
          <w:sz w:val="21"/>
          <w:szCs w:val="21"/>
        </w:rPr>
        <w:t xml:space="preserve">4                     </w:t>
      </w:r>
      <w:r>
        <w:rPr>
          <w:rFonts w:ascii="Candara" w:eastAsia="Candara" w:hAnsi="Candara" w:cs="Candara"/>
          <w:spacing w:val="4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sz w:val="21"/>
          <w:szCs w:val="21"/>
        </w:rPr>
        <w:t>P</w:t>
      </w:r>
      <w:r>
        <w:rPr>
          <w:rFonts w:ascii="Candara" w:eastAsia="Candara" w:hAnsi="Candara" w:cs="Candara"/>
          <w:sz w:val="21"/>
          <w:szCs w:val="21"/>
        </w:rPr>
        <w:t>r</w:t>
      </w:r>
      <w:r>
        <w:rPr>
          <w:rFonts w:ascii="Candara" w:eastAsia="Candara" w:hAnsi="Candara" w:cs="Candara"/>
          <w:spacing w:val="-1"/>
          <w:sz w:val="21"/>
          <w:szCs w:val="21"/>
        </w:rPr>
        <w:t>o</w:t>
      </w:r>
      <w:r>
        <w:rPr>
          <w:rFonts w:ascii="Candara" w:eastAsia="Candara" w:hAnsi="Candara" w:cs="Candara"/>
          <w:sz w:val="21"/>
          <w:szCs w:val="21"/>
        </w:rPr>
        <w:t>j</w:t>
      </w:r>
      <w:r>
        <w:rPr>
          <w:rFonts w:ascii="Candara" w:eastAsia="Candara" w:hAnsi="Candara" w:cs="Candara"/>
          <w:spacing w:val="-1"/>
          <w:sz w:val="21"/>
          <w:szCs w:val="21"/>
        </w:rPr>
        <w:t>e</w:t>
      </w:r>
      <w:r>
        <w:rPr>
          <w:rFonts w:ascii="Candara" w:eastAsia="Candara" w:hAnsi="Candara" w:cs="Candara"/>
          <w:spacing w:val="-2"/>
          <w:sz w:val="21"/>
          <w:szCs w:val="21"/>
        </w:rPr>
        <w:t>c</w:t>
      </w:r>
      <w:r>
        <w:rPr>
          <w:rFonts w:ascii="Candara" w:eastAsia="Candara" w:hAnsi="Candara" w:cs="Candara"/>
          <w:sz w:val="21"/>
          <w:szCs w:val="21"/>
        </w:rPr>
        <w:t>t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M</w:t>
      </w:r>
      <w:r>
        <w:rPr>
          <w:rFonts w:ascii="Candara" w:eastAsia="Candara" w:hAnsi="Candara" w:cs="Candara"/>
          <w:spacing w:val="-3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a</w:t>
      </w:r>
      <w:r>
        <w:rPr>
          <w:rFonts w:ascii="Candara" w:eastAsia="Candara" w:hAnsi="Candara" w:cs="Candara"/>
          <w:spacing w:val="-2"/>
          <w:sz w:val="21"/>
          <w:szCs w:val="21"/>
        </w:rPr>
        <w:t>g</w:t>
      </w:r>
      <w:r>
        <w:rPr>
          <w:rFonts w:ascii="Candara" w:eastAsia="Candara" w:hAnsi="Candara" w:cs="Candara"/>
          <w:sz w:val="21"/>
          <w:szCs w:val="21"/>
        </w:rPr>
        <w:t>em</w:t>
      </w:r>
      <w:r>
        <w:rPr>
          <w:rFonts w:ascii="Candara" w:eastAsia="Candara" w:hAnsi="Candara" w:cs="Candara"/>
          <w:spacing w:val="-3"/>
          <w:sz w:val="21"/>
          <w:szCs w:val="21"/>
        </w:rPr>
        <w:t>e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t</w:t>
      </w:r>
      <w:r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Of</w:t>
      </w:r>
      <w:r>
        <w:rPr>
          <w:rFonts w:ascii="Candara" w:eastAsia="Candara" w:hAnsi="Candara" w:cs="Candara"/>
          <w:spacing w:val="1"/>
          <w:sz w:val="21"/>
          <w:szCs w:val="21"/>
        </w:rPr>
        <w:t>f</w:t>
      </w:r>
      <w:r>
        <w:rPr>
          <w:rFonts w:ascii="Candara" w:eastAsia="Candara" w:hAnsi="Candara" w:cs="Candara"/>
          <w:spacing w:val="-3"/>
          <w:sz w:val="21"/>
          <w:szCs w:val="21"/>
        </w:rPr>
        <w:t>i</w:t>
      </w:r>
      <w:r>
        <w:rPr>
          <w:rFonts w:ascii="Candara" w:eastAsia="Candara" w:hAnsi="Candara" w:cs="Candara"/>
          <w:sz w:val="21"/>
          <w:szCs w:val="21"/>
        </w:rPr>
        <w:t>c</w:t>
      </w:r>
      <w:r>
        <w:rPr>
          <w:rFonts w:ascii="Candara" w:eastAsia="Candara" w:hAnsi="Candara" w:cs="Candara"/>
          <w:spacing w:val="-2"/>
          <w:sz w:val="21"/>
          <w:szCs w:val="21"/>
        </w:rPr>
        <w:t>e</w:t>
      </w:r>
      <w:r>
        <w:rPr>
          <w:rFonts w:ascii="Candara" w:eastAsia="Candara" w:hAnsi="Candara" w:cs="Candara"/>
          <w:sz w:val="21"/>
          <w:szCs w:val="21"/>
        </w:rPr>
        <w:t>r, M</w:t>
      </w:r>
      <w:r>
        <w:rPr>
          <w:rFonts w:ascii="Candara" w:eastAsia="Candara" w:hAnsi="Candara" w:cs="Candara"/>
          <w:spacing w:val="-1"/>
          <w:sz w:val="21"/>
          <w:szCs w:val="21"/>
        </w:rPr>
        <w:t>o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a</w:t>
      </w:r>
      <w:r>
        <w:rPr>
          <w:rFonts w:ascii="Candara" w:eastAsia="Candara" w:hAnsi="Candara" w:cs="Candara"/>
          <w:spacing w:val="-2"/>
          <w:sz w:val="21"/>
          <w:szCs w:val="21"/>
        </w:rPr>
        <w:t>s</w:t>
      </w:r>
      <w:r>
        <w:rPr>
          <w:rFonts w:ascii="Candara" w:eastAsia="Candara" w:hAnsi="Candara" w:cs="Candara"/>
          <w:sz w:val="21"/>
          <w:szCs w:val="21"/>
        </w:rPr>
        <w:t>h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sz w:val="21"/>
          <w:szCs w:val="21"/>
        </w:rPr>
        <w:t>I</w:t>
      </w:r>
      <w:r>
        <w:rPr>
          <w:rFonts w:ascii="Candara" w:eastAsia="Candara" w:hAnsi="Candara" w:cs="Candara"/>
          <w:spacing w:val="-2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form</w:t>
      </w:r>
      <w:r>
        <w:rPr>
          <w:rFonts w:ascii="Candara" w:eastAsia="Candara" w:hAnsi="Candara" w:cs="Candara"/>
          <w:spacing w:val="-3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i</w:t>
      </w:r>
      <w:r>
        <w:rPr>
          <w:rFonts w:ascii="Candara" w:eastAsia="Candara" w:hAnsi="Candara" w:cs="Candara"/>
          <w:spacing w:val="-3"/>
          <w:sz w:val="21"/>
          <w:szCs w:val="21"/>
        </w:rPr>
        <w:t>o</w:t>
      </w:r>
      <w:r>
        <w:rPr>
          <w:rFonts w:ascii="Candara" w:eastAsia="Candara" w:hAnsi="Candara" w:cs="Candara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T</w:t>
      </w:r>
      <w:r>
        <w:rPr>
          <w:rFonts w:ascii="Candara" w:eastAsia="Candara" w:hAnsi="Candara" w:cs="Candara"/>
          <w:spacing w:val="-3"/>
          <w:sz w:val="21"/>
          <w:szCs w:val="21"/>
        </w:rPr>
        <w:t>e</w:t>
      </w:r>
      <w:r>
        <w:rPr>
          <w:rFonts w:ascii="Candara" w:eastAsia="Candara" w:hAnsi="Candara" w:cs="Candara"/>
          <w:spacing w:val="-2"/>
          <w:sz w:val="21"/>
          <w:szCs w:val="21"/>
        </w:rPr>
        <w:t>c</w:t>
      </w:r>
      <w:r>
        <w:rPr>
          <w:rFonts w:ascii="Candara" w:eastAsia="Candara" w:hAnsi="Candara" w:cs="Candara"/>
          <w:spacing w:val="1"/>
          <w:sz w:val="21"/>
          <w:szCs w:val="21"/>
        </w:rPr>
        <w:t>hn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sz w:val="21"/>
          <w:szCs w:val="21"/>
        </w:rPr>
        <w:t>l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-4"/>
          <w:sz w:val="21"/>
          <w:szCs w:val="21"/>
        </w:rPr>
        <w:t>g</w:t>
      </w:r>
      <w:r>
        <w:rPr>
          <w:rFonts w:ascii="Candara" w:eastAsia="Candara" w:hAnsi="Candara" w:cs="Candara"/>
          <w:sz w:val="21"/>
          <w:szCs w:val="21"/>
        </w:rPr>
        <w:t>y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sz w:val="21"/>
          <w:szCs w:val="21"/>
        </w:rPr>
        <w:t>C</w:t>
      </w:r>
      <w:r>
        <w:rPr>
          <w:rFonts w:ascii="Candara" w:eastAsia="Candara" w:hAnsi="Candara" w:cs="Candara"/>
          <w:sz w:val="21"/>
          <w:szCs w:val="21"/>
        </w:rPr>
        <w:t>l</w:t>
      </w:r>
      <w:r>
        <w:rPr>
          <w:rFonts w:ascii="Candara" w:eastAsia="Candara" w:hAnsi="Candara" w:cs="Candara"/>
          <w:spacing w:val="-1"/>
          <w:sz w:val="21"/>
          <w:szCs w:val="21"/>
        </w:rPr>
        <w:t>u</w:t>
      </w:r>
      <w:r>
        <w:rPr>
          <w:rFonts w:ascii="Candara" w:eastAsia="Candara" w:hAnsi="Candara" w:cs="Candara"/>
          <w:sz w:val="21"/>
          <w:szCs w:val="21"/>
        </w:rPr>
        <w:t>b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(M</w:t>
      </w:r>
      <w:r>
        <w:rPr>
          <w:rFonts w:ascii="Candara" w:eastAsia="Candara" w:hAnsi="Candara" w:cs="Candara"/>
          <w:spacing w:val="-4"/>
          <w:sz w:val="21"/>
          <w:szCs w:val="21"/>
        </w:rPr>
        <w:t>I</w:t>
      </w:r>
      <w:r>
        <w:rPr>
          <w:rFonts w:ascii="Candara" w:eastAsia="Candara" w:hAnsi="Candara" w:cs="Candara"/>
          <w:sz w:val="21"/>
          <w:szCs w:val="21"/>
        </w:rPr>
        <w:t>TC)</w:t>
      </w:r>
    </w:p>
    <w:p w14:paraId="68C8FC2F" w14:textId="77777777" w:rsidR="00EF09E0" w:rsidRDefault="00C26614">
      <w:pPr>
        <w:spacing w:line="240" w:lineRule="exact"/>
        <w:ind w:left="118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2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0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12                     </w:t>
      </w:r>
      <w:r>
        <w:rPr>
          <w:rFonts w:ascii="Candara" w:eastAsia="Candara" w:hAnsi="Candara" w:cs="Candara"/>
          <w:spacing w:val="35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u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M</w:t>
      </w:r>
      <w:r>
        <w:rPr>
          <w:rFonts w:ascii="Candara" w:eastAsia="Candara" w:hAnsi="Candara" w:cs="Candara"/>
          <w:position w:val="1"/>
          <w:sz w:val="21"/>
          <w:szCs w:val="21"/>
        </w:rPr>
        <w:t>emb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of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si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g</w:t>
      </w:r>
      <w:r>
        <w:rPr>
          <w:rFonts w:ascii="Candara" w:eastAsia="Candara" w:hAnsi="Candara" w:cs="Candara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ute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of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position w:val="1"/>
          <w:sz w:val="21"/>
          <w:szCs w:val="21"/>
        </w:rPr>
        <w:t>u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position w:val="1"/>
          <w:sz w:val="21"/>
          <w:szCs w:val="21"/>
        </w:rPr>
        <w:t>l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position w:val="1"/>
          <w:sz w:val="21"/>
          <w:szCs w:val="21"/>
        </w:rPr>
        <w:t>a</w:t>
      </w:r>
    </w:p>
    <w:p w14:paraId="017F993B" w14:textId="77777777" w:rsidR="00EF09E0" w:rsidRDefault="00C26614">
      <w:pPr>
        <w:spacing w:before="1"/>
        <w:ind w:left="118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pacing w:val="1"/>
          <w:sz w:val="21"/>
          <w:szCs w:val="21"/>
        </w:rPr>
        <w:t>2</w:t>
      </w:r>
      <w:r>
        <w:rPr>
          <w:rFonts w:ascii="Candara" w:eastAsia="Candara" w:hAnsi="Candara" w:cs="Candara"/>
          <w:spacing w:val="-1"/>
          <w:sz w:val="21"/>
          <w:szCs w:val="21"/>
        </w:rPr>
        <w:t>0</w:t>
      </w:r>
      <w:r>
        <w:rPr>
          <w:rFonts w:ascii="Candara" w:eastAsia="Candara" w:hAnsi="Candara" w:cs="Candara"/>
          <w:sz w:val="21"/>
          <w:szCs w:val="21"/>
        </w:rPr>
        <w:t xml:space="preserve">12                     </w:t>
      </w:r>
      <w:r>
        <w:rPr>
          <w:rFonts w:ascii="Candara" w:eastAsia="Candara" w:hAnsi="Candara" w:cs="Candara"/>
          <w:spacing w:val="35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u</w:t>
      </w:r>
      <w:r>
        <w:rPr>
          <w:rFonts w:ascii="Candara" w:eastAsia="Candara" w:hAnsi="Candara" w:cs="Candara"/>
          <w:spacing w:val="-1"/>
          <w:sz w:val="21"/>
          <w:szCs w:val="21"/>
        </w:rPr>
        <w:t>d</w:t>
      </w:r>
      <w:r>
        <w:rPr>
          <w:rFonts w:ascii="Candara" w:eastAsia="Candara" w:hAnsi="Candara" w:cs="Candara"/>
          <w:spacing w:val="-3"/>
          <w:sz w:val="21"/>
          <w:szCs w:val="21"/>
        </w:rPr>
        <w:t>e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t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3"/>
          <w:sz w:val="21"/>
          <w:szCs w:val="21"/>
        </w:rPr>
        <w:t>M</w:t>
      </w:r>
      <w:r>
        <w:rPr>
          <w:rFonts w:ascii="Candara" w:eastAsia="Candara" w:hAnsi="Candara" w:cs="Candara"/>
          <w:sz w:val="21"/>
          <w:szCs w:val="21"/>
        </w:rPr>
        <w:t>emb</w:t>
      </w:r>
      <w:r>
        <w:rPr>
          <w:rFonts w:ascii="Candara" w:eastAsia="Candara" w:hAnsi="Candara" w:cs="Candara"/>
          <w:spacing w:val="-1"/>
          <w:sz w:val="21"/>
          <w:szCs w:val="21"/>
        </w:rPr>
        <w:t>e</w:t>
      </w:r>
      <w:r>
        <w:rPr>
          <w:rFonts w:ascii="Candara" w:eastAsia="Candara" w:hAnsi="Candara" w:cs="Candara"/>
          <w:sz w:val="21"/>
          <w:szCs w:val="21"/>
        </w:rPr>
        <w:t>r</w:t>
      </w:r>
      <w:r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of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2"/>
          <w:sz w:val="21"/>
          <w:szCs w:val="21"/>
        </w:rPr>
        <w:t>t</w:t>
      </w:r>
      <w:r>
        <w:rPr>
          <w:rFonts w:ascii="Candara" w:eastAsia="Candara" w:hAnsi="Candara" w:cs="Candara"/>
          <w:spacing w:val="2"/>
          <w:sz w:val="21"/>
          <w:szCs w:val="21"/>
        </w:rPr>
        <w:t>h</w:t>
      </w:r>
      <w:r>
        <w:rPr>
          <w:rFonts w:ascii="Candara" w:eastAsia="Candara" w:hAnsi="Candara" w:cs="Candara"/>
          <w:sz w:val="21"/>
          <w:szCs w:val="21"/>
        </w:rPr>
        <w:t xml:space="preserve">e </w:t>
      </w:r>
      <w:r>
        <w:rPr>
          <w:rFonts w:ascii="Candara" w:eastAsia="Candara" w:hAnsi="Candara" w:cs="Candara"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spacing w:val="-3"/>
          <w:sz w:val="21"/>
          <w:szCs w:val="21"/>
        </w:rPr>
        <w:t>u</w:t>
      </w:r>
      <w:r>
        <w:rPr>
          <w:rFonts w:ascii="Candara" w:eastAsia="Candara" w:hAnsi="Candara" w:cs="Candara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r</w:t>
      </w:r>
      <w:r>
        <w:rPr>
          <w:rFonts w:ascii="Candara" w:eastAsia="Candara" w:hAnsi="Candara" w:cs="Candara"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sz w:val="21"/>
          <w:szCs w:val="21"/>
        </w:rPr>
        <w:t>l</w:t>
      </w:r>
      <w:r>
        <w:rPr>
          <w:rFonts w:ascii="Candara" w:eastAsia="Candara" w:hAnsi="Candara" w:cs="Candara"/>
          <w:spacing w:val="-1"/>
          <w:sz w:val="21"/>
          <w:szCs w:val="21"/>
        </w:rPr>
        <w:t>i</w:t>
      </w:r>
      <w:r>
        <w:rPr>
          <w:rFonts w:ascii="Candara" w:eastAsia="Candara" w:hAnsi="Candara" w:cs="Candara"/>
          <w:spacing w:val="-3"/>
          <w:sz w:val="21"/>
          <w:szCs w:val="21"/>
        </w:rPr>
        <w:t>a</w:t>
      </w:r>
      <w:r>
        <w:rPr>
          <w:rFonts w:ascii="Candara" w:eastAsia="Candara" w:hAnsi="Candara" w:cs="Candara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pacing w:val="-2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i</w:t>
      </w:r>
      <w:r>
        <w:rPr>
          <w:rFonts w:ascii="Candara" w:eastAsia="Candara" w:hAnsi="Candara" w:cs="Candara"/>
          <w:spacing w:val="-2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ute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3"/>
          <w:sz w:val="21"/>
          <w:szCs w:val="21"/>
        </w:rPr>
        <w:t>o</w:t>
      </w:r>
      <w:r>
        <w:rPr>
          <w:rFonts w:ascii="Candara" w:eastAsia="Candara" w:hAnsi="Candara" w:cs="Candara"/>
          <w:sz w:val="21"/>
          <w:szCs w:val="21"/>
        </w:rPr>
        <w:t>f T</w:t>
      </w:r>
      <w:r>
        <w:rPr>
          <w:rFonts w:ascii="Candara" w:eastAsia="Candara" w:hAnsi="Candara" w:cs="Candara"/>
          <w:spacing w:val="-3"/>
          <w:sz w:val="21"/>
          <w:szCs w:val="21"/>
        </w:rPr>
        <w:t>e</w:t>
      </w:r>
      <w:r>
        <w:rPr>
          <w:rFonts w:ascii="Candara" w:eastAsia="Candara" w:hAnsi="Candara" w:cs="Candara"/>
          <w:sz w:val="21"/>
          <w:szCs w:val="21"/>
        </w:rPr>
        <w:t>c</w:t>
      </w:r>
      <w:r>
        <w:rPr>
          <w:rFonts w:ascii="Candara" w:eastAsia="Candara" w:hAnsi="Candara" w:cs="Candara"/>
          <w:spacing w:val="-1"/>
          <w:sz w:val="21"/>
          <w:szCs w:val="21"/>
        </w:rPr>
        <w:t>h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-3"/>
          <w:sz w:val="21"/>
          <w:szCs w:val="21"/>
        </w:rPr>
        <w:t>l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-2"/>
          <w:sz w:val="21"/>
          <w:szCs w:val="21"/>
        </w:rPr>
        <w:t>g</w:t>
      </w:r>
      <w:r>
        <w:rPr>
          <w:rFonts w:ascii="Candara" w:eastAsia="Candara" w:hAnsi="Candara" w:cs="Candara"/>
          <w:sz w:val="21"/>
          <w:szCs w:val="21"/>
        </w:rPr>
        <w:t>y</w:t>
      </w:r>
    </w:p>
    <w:p w14:paraId="17260D1B" w14:textId="77777777" w:rsidR="00EF09E0" w:rsidRDefault="00C26614">
      <w:pPr>
        <w:ind w:left="118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pacing w:val="1"/>
          <w:sz w:val="21"/>
          <w:szCs w:val="21"/>
        </w:rPr>
        <w:t>2</w:t>
      </w:r>
      <w:r>
        <w:rPr>
          <w:rFonts w:ascii="Candara" w:eastAsia="Candara" w:hAnsi="Candara" w:cs="Candara"/>
          <w:spacing w:val="-1"/>
          <w:sz w:val="21"/>
          <w:szCs w:val="21"/>
        </w:rPr>
        <w:t>0</w:t>
      </w:r>
      <w:r>
        <w:rPr>
          <w:rFonts w:ascii="Candara" w:eastAsia="Candara" w:hAnsi="Candara" w:cs="Candara"/>
          <w:sz w:val="21"/>
          <w:szCs w:val="21"/>
        </w:rPr>
        <w:t xml:space="preserve">11                      </w:t>
      </w:r>
      <w:r>
        <w:rPr>
          <w:rFonts w:ascii="Candara" w:eastAsia="Candara" w:hAnsi="Candara" w:cs="Candara"/>
          <w:spacing w:val="13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Ele</w:t>
      </w:r>
      <w:r>
        <w:rPr>
          <w:rFonts w:ascii="Candara" w:eastAsia="Candara" w:hAnsi="Candara" w:cs="Candara"/>
          <w:spacing w:val="-2"/>
          <w:sz w:val="21"/>
          <w:szCs w:val="21"/>
        </w:rPr>
        <w:t>c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ed</w:t>
      </w:r>
      <w:r>
        <w:rPr>
          <w:rFonts w:ascii="Candara" w:eastAsia="Candara" w:hAnsi="Candara" w:cs="Candara"/>
          <w:spacing w:val="-1"/>
          <w:sz w:val="21"/>
          <w:szCs w:val="21"/>
        </w:rPr>
        <w:t xml:space="preserve"> C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sz w:val="21"/>
          <w:szCs w:val="21"/>
        </w:rPr>
        <w:t>m</w:t>
      </w:r>
      <w:r>
        <w:rPr>
          <w:rFonts w:ascii="Candara" w:eastAsia="Candara" w:hAnsi="Candara" w:cs="Candara"/>
          <w:sz w:val="21"/>
          <w:szCs w:val="21"/>
        </w:rPr>
        <w:t>m</w:t>
      </w:r>
      <w:r>
        <w:rPr>
          <w:rFonts w:ascii="Candara" w:eastAsia="Candara" w:hAnsi="Candara" w:cs="Candara"/>
          <w:spacing w:val="-3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pacing w:val="-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ee M</w:t>
      </w:r>
      <w:r>
        <w:rPr>
          <w:rFonts w:ascii="Candara" w:eastAsia="Candara" w:hAnsi="Candara" w:cs="Candara"/>
          <w:spacing w:val="-1"/>
          <w:sz w:val="21"/>
          <w:szCs w:val="21"/>
        </w:rPr>
        <w:t>e</w:t>
      </w:r>
      <w:r>
        <w:rPr>
          <w:rFonts w:ascii="Candara" w:eastAsia="Candara" w:hAnsi="Candara" w:cs="Candara"/>
          <w:spacing w:val="-3"/>
          <w:sz w:val="21"/>
          <w:szCs w:val="21"/>
        </w:rPr>
        <w:t>m</w:t>
      </w:r>
      <w:r>
        <w:rPr>
          <w:rFonts w:ascii="Candara" w:eastAsia="Candara" w:hAnsi="Candara" w:cs="Candara"/>
          <w:sz w:val="21"/>
          <w:szCs w:val="21"/>
        </w:rPr>
        <w:t>b</w:t>
      </w:r>
      <w:r>
        <w:rPr>
          <w:rFonts w:ascii="Candara" w:eastAsia="Candara" w:hAnsi="Candara" w:cs="Candara"/>
          <w:spacing w:val="-3"/>
          <w:sz w:val="21"/>
          <w:szCs w:val="21"/>
        </w:rPr>
        <w:t>e</w:t>
      </w:r>
      <w:r>
        <w:rPr>
          <w:rFonts w:ascii="Candara" w:eastAsia="Candara" w:hAnsi="Candara" w:cs="Candara"/>
          <w:sz w:val="21"/>
          <w:szCs w:val="21"/>
        </w:rPr>
        <w:t>r of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sz w:val="21"/>
          <w:szCs w:val="21"/>
        </w:rPr>
        <w:t>M</w:t>
      </w:r>
      <w:r>
        <w:rPr>
          <w:rFonts w:ascii="Candara" w:eastAsia="Candara" w:hAnsi="Candara" w:cs="Candara"/>
          <w:spacing w:val="-3"/>
          <w:sz w:val="21"/>
          <w:szCs w:val="21"/>
        </w:rPr>
        <w:t>o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a</w:t>
      </w:r>
      <w:r>
        <w:rPr>
          <w:rFonts w:ascii="Candara" w:eastAsia="Candara" w:hAnsi="Candara" w:cs="Candara"/>
          <w:spacing w:val="-2"/>
          <w:sz w:val="21"/>
          <w:szCs w:val="21"/>
        </w:rPr>
        <w:t>s</w:t>
      </w:r>
      <w:r>
        <w:rPr>
          <w:rFonts w:ascii="Candara" w:eastAsia="Candara" w:hAnsi="Candara" w:cs="Candara"/>
          <w:sz w:val="21"/>
          <w:szCs w:val="21"/>
        </w:rPr>
        <w:t>h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S</w:t>
      </w:r>
      <w:r>
        <w:rPr>
          <w:rFonts w:ascii="Candara" w:eastAsia="Candara" w:hAnsi="Candara" w:cs="Candara"/>
          <w:spacing w:val="-2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u</w:t>
      </w:r>
      <w:r>
        <w:rPr>
          <w:rFonts w:ascii="Candara" w:eastAsia="Candara" w:hAnsi="Candara" w:cs="Candara"/>
          <w:spacing w:val="-1"/>
          <w:sz w:val="21"/>
          <w:szCs w:val="21"/>
        </w:rPr>
        <w:t>d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2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t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>ep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pacing w:val="-3"/>
          <w:sz w:val="21"/>
          <w:szCs w:val="21"/>
        </w:rPr>
        <w:t>e</w:t>
      </w:r>
      <w:r>
        <w:rPr>
          <w:rFonts w:ascii="Candara" w:eastAsia="Candara" w:hAnsi="Candara" w:cs="Candara"/>
          <w:sz w:val="21"/>
          <w:szCs w:val="21"/>
        </w:rPr>
        <w:t>se</w:t>
      </w:r>
      <w:r>
        <w:rPr>
          <w:rFonts w:ascii="Candara" w:eastAsia="Candara" w:hAnsi="Candara" w:cs="Candara"/>
          <w:spacing w:val="-2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 xml:space="preserve">ative </w:t>
      </w:r>
      <w:r>
        <w:rPr>
          <w:rFonts w:ascii="Candara" w:eastAsia="Candara" w:hAnsi="Candara" w:cs="Candara"/>
          <w:spacing w:val="-1"/>
          <w:sz w:val="21"/>
          <w:szCs w:val="21"/>
        </w:rPr>
        <w:t>C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-3"/>
          <w:sz w:val="21"/>
          <w:szCs w:val="21"/>
        </w:rPr>
        <w:t>u</w:t>
      </w:r>
      <w:r>
        <w:rPr>
          <w:rFonts w:ascii="Candara" w:eastAsia="Candara" w:hAnsi="Candara" w:cs="Candara"/>
          <w:spacing w:val="-2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cil</w:t>
      </w:r>
    </w:p>
    <w:p w14:paraId="29D17FC8" w14:textId="77777777" w:rsidR="00EF09E0" w:rsidRDefault="00EF09E0">
      <w:pPr>
        <w:spacing w:before="17" w:line="240" w:lineRule="exact"/>
        <w:rPr>
          <w:sz w:val="24"/>
          <w:szCs w:val="24"/>
        </w:rPr>
      </w:pPr>
    </w:p>
    <w:p w14:paraId="651FD8C2" w14:textId="77777777" w:rsidR="00EF09E0" w:rsidRDefault="00C26614">
      <w:pPr>
        <w:ind w:left="118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b/>
          <w:spacing w:val="1"/>
          <w:sz w:val="21"/>
          <w:szCs w:val="21"/>
          <w:u w:val="single" w:color="000000"/>
        </w:rPr>
        <w:t>I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NTERE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S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T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S</w:t>
      </w:r>
    </w:p>
    <w:p w14:paraId="11CB7C68" w14:textId="77777777" w:rsidR="00EF09E0" w:rsidRDefault="00EF09E0">
      <w:pPr>
        <w:spacing w:before="15" w:line="220" w:lineRule="exact"/>
        <w:rPr>
          <w:sz w:val="22"/>
          <w:szCs w:val="22"/>
        </w:rPr>
      </w:pPr>
    </w:p>
    <w:p w14:paraId="46706F8F" w14:textId="77777777" w:rsidR="00EF09E0" w:rsidRDefault="00C26614">
      <w:pPr>
        <w:spacing w:before="14"/>
        <w:ind w:left="2620"/>
        <w:rPr>
          <w:rFonts w:ascii="Candara" w:eastAsia="Candara" w:hAnsi="Candara" w:cs="Candara"/>
          <w:sz w:val="21"/>
          <w:szCs w:val="21"/>
        </w:rPr>
      </w:pPr>
      <w:r>
        <w:rPr>
          <w:rFonts w:ascii="Calibri" w:eastAsia="Calibri" w:hAnsi="Calibri" w:cs="Calibri"/>
          <w:sz w:val="21"/>
          <w:szCs w:val="21"/>
        </w:rPr>
        <w:t xml:space="preserve">•    </w:t>
      </w:r>
      <w:r>
        <w:rPr>
          <w:rFonts w:ascii="Calibri" w:eastAsia="Calibri" w:hAnsi="Calibri" w:cs="Calibri"/>
          <w:spacing w:val="18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R</w:t>
      </w:r>
      <w:r>
        <w:rPr>
          <w:rFonts w:ascii="Candara" w:eastAsia="Candara" w:hAnsi="Candara" w:cs="Candara"/>
          <w:spacing w:val="-1"/>
          <w:sz w:val="21"/>
          <w:szCs w:val="21"/>
        </w:rPr>
        <w:t>e</w:t>
      </w:r>
      <w:r>
        <w:rPr>
          <w:rFonts w:ascii="Candara" w:eastAsia="Candara" w:hAnsi="Candara" w:cs="Candara"/>
          <w:sz w:val="21"/>
          <w:szCs w:val="21"/>
        </w:rPr>
        <w:t>a</w:t>
      </w:r>
      <w:r>
        <w:rPr>
          <w:rFonts w:ascii="Candara" w:eastAsia="Candara" w:hAnsi="Candara" w:cs="Candara"/>
          <w:spacing w:val="-1"/>
          <w:sz w:val="21"/>
          <w:szCs w:val="21"/>
        </w:rPr>
        <w:t>d</w:t>
      </w:r>
      <w:r>
        <w:rPr>
          <w:rFonts w:ascii="Candara" w:eastAsia="Candara" w:hAnsi="Candara" w:cs="Candara"/>
          <w:sz w:val="21"/>
          <w:szCs w:val="21"/>
        </w:rPr>
        <w:t>in</w:t>
      </w:r>
      <w:r>
        <w:rPr>
          <w:rFonts w:ascii="Candara" w:eastAsia="Candara" w:hAnsi="Candara" w:cs="Candara"/>
          <w:spacing w:val="-1"/>
          <w:sz w:val="21"/>
          <w:szCs w:val="21"/>
        </w:rPr>
        <w:t>g</w:t>
      </w:r>
      <w:r>
        <w:rPr>
          <w:rFonts w:ascii="Candara" w:eastAsia="Candara" w:hAnsi="Candara" w:cs="Candara"/>
          <w:sz w:val="21"/>
          <w:szCs w:val="21"/>
        </w:rPr>
        <w:t>: crime</w:t>
      </w:r>
      <w:r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sz w:val="21"/>
          <w:szCs w:val="21"/>
        </w:rPr>
        <w:t>v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sz w:val="21"/>
          <w:szCs w:val="21"/>
        </w:rPr>
        <w:t>l</w:t>
      </w:r>
      <w:r>
        <w:rPr>
          <w:rFonts w:ascii="Candara" w:eastAsia="Candara" w:hAnsi="Candara" w:cs="Candara"/>
          <w:sz w:val="21"/>
          <w:szCs w:val="21"/>
        </w:rPr>
        <w:t>s,</w:t>
      </w:r>
      <w:r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2"/>
          <w:sz w:val="21"/>
          <w:szCs w:val="21"/>
        </w:rPr>
        <w:t>ch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sz w:val="21"/>
          <w:szCs w:val="21"/>
        </w:rPr>
        <w:t>l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-2"/>
          <w:sz w:val="21"/>
          <w:szCs w:val="21"/>
        </w:rPr>
        <w:t>g</w:t>
      </w:r>
      <w:r>
        <w:rPr>
          <w:rFonts w:ascii="Candara" w:eastAsia="Candara" w:hAnsi="Candara" w:cs="Candara"/>
          <w:sz w:val="21"/>
          <w:szCs w:val="21"/>
        </w:rPr>
        <w:t>y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m</w:t>
      </w:r>
      <w:r>
        <w:rPr>
          <w:rFonts w:ascii="Candara" w:eastAsia="Candara" w:hAnsi="Candara" w:cs="Candara"/>
          <w:spacing w:val="-1"/>
          <w:sz w:val="21"/>
          <w:szCs w:val="21"/>
        </w:rPr>
        <w:t>ag</w:t>
      </w:r>
      <w:r>
        <w:rPr>
          <w:rFonts w:ascii="Candara" w:eastAsia="Candara" w:hAnsi="Candara" w:cs="Candara"/>
          <w:sz w:val="21"/>
          <w:szCs w:val="21"/>
        </w:rPr>
        <w:t>a</w:t>
      </w:r>
      <w:r>
        <w:rPr>
          <w:rFonts w:ascii="Candara" w:eastAsia="Candara" w:hAnsi="Candara" w:cs="Candara"/>
          <w:spacing w:val="-1"/>
          <w:sz w:val="21"/>
          <w:szCs w:val="21"/>
        </w:rPr>
        <w:t>z</w:t>
      </w:r>
      <w:r>
        <w:rPr>
          <w:rFonts w:ascii="Candara" w:eastAsia="Candara" w:hAnsi="Candara" w:cs="Candara"/>
          <w:spacing w:val="-3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es</w:t>
      </w:r>
    </w:p>
    <w:p w14:paraId="62748941" w14:textId="77777777" w:rsidR="00EF09E0" w:rsidRDefault="00C26614">
      <w:pPr>
        <w:spacing w:line="240" w:lineRule="exact"/>
        <w:ind w:left="2620"/>
        <w:rPr>
          <w:rFonts w:ascii="Candara" w:eastAsia="Candara" w:hAnsi="Candara" w:cs="Candara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Ke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ping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position w:val="1"/>
          <w:sz w:val="21"/>
          <w:szCs w:val="21"/>
        </w:rPr>
        <w:t>br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>f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com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p</w:t>
      </w:r>
      <w:r>
        <w:rPr>
          <w:rFonts w:ascii="Candara" w:eastAsia="Candara" w:hAnsi="Candara" w:cs="Candara"/>
          <w:position w:val="1"/>
          <w:sz w:val="21"/>
          <w:szCs w:val="21"/>
        </w:rPr>
        <w:t>u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er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g</w:t>
      </w:r>
      <w:r>
        <w:rPr>
          <w:rFonts w:ascii="Candara" w:eastAsia="Candara" w:hAnsi="Candara" w:cs="Candara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m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e 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v</w:t>
      </w:r>
      <w:r>
        <w:rPr>
          <w:rFonts w:ascii="Candara" w:eastAsia="Candara" w:hAnsi="Candara" w:cs="Candara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l</w:t>
      </w:r>
      <w:r>
        <w:rPr>
          <w:rFonts w:ascii="Candara" w:eastAsia="Candara" w:hAnsi="Candara" w:cs="Candara"/>
          <w:position w:val="1"/>
          <w:sz w:val="21"/>
          <w:szCs w:val="21"/>
        </w:rPr>
        <w:t>opm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spacing w:val="2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ug</w:t>
      </w:r>
      <w:r>
        <w:rPr>
          <w:rFonts w:ascii="Candara" w:eastAsia="Candara" w:hAnsi="Candara" w:cs="Candara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t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position w:val="1"/>
          <w:sz w:val="21"/>
          <w:szCs w:val="21"/>
        </w:rPr>
        <w:t>c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h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l</w:t>
      </w:r>
      <w:r>
        <w:rPr>
          <w:rFonts w:ascii="Candara" w:eastAsia="Candara" w:hAnsi="Candara" w:cs="Candara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g</w:t>
      </w:r>
      <w:r>
        <w:rPr>
          <w:rFonts w:ascii="Candara" w:eastAsia="Candara" w:hAnsi="Candara" w:cs="Candara"/>
          <w:position w:val="1"/>
          <w:sz w:val="21"/>
          <w:szCs w:val="21"/>
        </w:rPr>
        <w:t>y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blo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g</w:t>
      </w:r>
      <w:r>
        <w:rPr>
          <w:rFonts w:ascii="Candara" w:eastAsia="Candara" w:hAnsi="Candara" w:cs="Candara"/>
          <w:position w:val="1"/>
          <w:sz w:val="21"/>
          <w:szCs w:val="21"/>
        </w:rPr>
        <w:t>s</w:t>
      </w:r>
    </w:p>
    <w:p w14:paraId="2BC26752" w14:textId="77777777" w:rsidR="00EF09E0" w:rsidRDefault="00C26614">
      <w:pPr>
        <w:spacing w:line="240" w:lineRule="exact"/>
        <w:ind w:left="2620"/>
        <w:rPr>
          <w:rFonts w:ascii="Candara" w:eastAsia="Candara" w:hAnsi="Candara" w:cs="Candara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Spo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: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d</w:t>
      </w:r>
      <w:r>
        <w:rPr>
          <w:rFonts w:ascii="Candara" w:eastAsia="Candara" w:hAnsi="Candara" w:cs="Candara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>r cr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position w:val="1"/>
          <w:sz w:val="21"/>
          <w:szCs w:val="21"/>
        </w:rPr>
        <w:t>c</w:t>
      </w:r>
      <w:r>
        <w:rPr>
          <w:rFonts w:ascii="Candara" w:eastAsia="Candara" w:hAnsi="Candara" w:cs="Candara"/>
          <w:spacing w:val="2"/>
          <w:position w:val="1"/>
          <w:sz w:val="21"/>
          <w:szCs w:val="21"/>
        </w:rPr>
        <w:t>k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e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>, bl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position w:val="1"/>
          <w:sz w:val="21"/>
          <w:szCs w:val="21"/>
        </w:rPr>
        <w:t>ck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belt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ka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r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t</w:t>
      </w:r>
      <w:r>
        <w:rPr>
          <w:rFonts w:ascii="Candara" w:eastAsia="Candara" w:hAnsi="Candara" w:cs="Candara"/>
          <w:position w:val="1"/>
          <w:sz w:val="21"/>
          <w:szCs w:val="21"/>
        </w:rPr>
        <w:t xml:space="preserve">e, 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s</w:t>
      </w:r>
      <w:r>
        <w:rPr>
          <w:rFonts w:ascii="Candara" w:eastAsia="Candara" w:hAnsi="Candara" w:cs="Candara"/>
          <w:position w:val="1"/>
          <w:sz w:val="21"/>
          <w:szCs w:val="21"/>
        </w:rPr>
        <w:t>ki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n</w:t>
      </w:r>
      <w:r>
        <w:rPr>
          <w:rFonts w:ascii="Candara" w:eastAsia="Candara" w:hAnsi="Candara" w:cs="Candara"/>
          <w:position w:val="1"/>
          <w:sz w:val="21"/>
          <w:szCs w:val="21"/>
        </w:rPr>
        <w:t>g</w:t>
      </w:r>
    </w:p>
    <w:p w14:paraId="5C026D0F" w14:textId="77777777" w:rsidR="00EF09E0" w:rsidRDefault="00C26614">
      <w:pPr>
        <w:spacing w:line="240" w:lineRule="exact"/>
        <w:ind w:left="2620"/>
        <w:rPr>
          <w:rFonts w:ascii="Candara" w:eastAsia="Candara" w:hAnsi="Candara" w:cs="Candara"/>
          <w:sz w:val="21"/>
          <w:szCs w:val="21"/>
        </w:rPr>
      </w:pPr>
      <w:r>
        <w:rPr>
          <w:rFonts w:ascii="Calibri" w:eastAsia="Calibri" w:hAnsi="Calibri" w:cs="Calibri"/>
          <w:position w:val="1"/>
          <w:sz w:val="21"/>
          <w:szCs w:val="21"/>
        </w:rPr>
        <w:t xml:space="preserve">•    </w:t>
      </w:r>
      <w:r>
        <w:rPr>
          <w:rFonts w:ascii="Calibri" w:eastAsia="Calibri" w:hAnsi="Calibri" w:cs="Calibri"/>
          <w:spacing w:val="18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position w:val="1"/>
          <w:sz w:val="21"/>
          <w:szCs w:val="21"/>
        </w:rPr>
        <w:t>Tra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v</w:t>
      </w:r>
      <w:r>
        <w:rPr>
          <w:rFonts w:ascii="Candara" w:eastAsia="Candara" w:hAnsi="Candara" w:cs="Candara"/>
          <w:position w:val="1"/>
          <w:sz w:val="21"/>
          <w:szCs w:val="21"/>
        </w:rPr>
        <w:t>el: SE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position w:val="1"/>
          <w:sz w:val="21"/>
          <w:szCs w:val="21"/>
        </w:rPr>
        <w:t>si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a</w:t>
      </w:r>
      <w:r>
        <w:rPr>
          <w:rFonts w:ascii="Candara" w:eastAsia="Candara" w:hAnsi="Candara" w:cs="Candara"/>
          <w:position w:val="1"/>
          <w:sz w:val="21"/>
          <w:szCs w:val="21"/>
        </w:rPr>
        <w:t>, Eur</w:t>
      </w:r>
      <w:r>
        <w:rPr>
          <w:rFonts w:ascii="Candara" w:eastAsia="Candara" w:hAnsi="Candara" w:cs="Candara"/>
          <w:spacing w:val="-3"/>
          <w:position w:val="1"/>
          <w:sz w:val="21"/>
          <w:szCs w:val="21"/>
        </w:rPr>
        <w:t>o</w:t>
      </w:r>
      <w:r>
        <w:rPr>
          <w:rFonts w:ascii="Candara" w:eastAsia="Candara" w:hAnsi="Candara" w:cs="Candara"/>
          <w:position w:val="1"/>
          <w:sz w:val="21"/>
          <w:szCs w:val="21"/>
        </w:rPr>
        <w:t>pe</w:t>
      </w:r>
    </w:p>
    <w:p w14:paraId="641EC219" w14:textId="77777777" w:rsidR="00EF09E0" w:rsidRDefault="00EF09E0">
      <w:pPr>
        <w:spacing w:line="240" w:lineRule="exact"/>
        <w:rPr>
          <w:sz w:val="24"/>
          <w:szCs w:val="24"/>
        </w:rPr>
      </w:pPr>
    </w:p>
    <w:p w14:paraId="0B091745" w14:textId="77777777" w:rsidR="00EF09E0" w:rsidRDefault="00C26614">
      <w:pPr>
        <w:spacing w:before="14"/>
        <w:ind w:left="118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RE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F</w:t>
      </w:r>
      <w:r>
        <w:rPr>
          <w:rFonts w:ascii="Candara" w:eastAsia="Candara" w:hAnsi="Candara" w:cs="Candara"/>
          <w:b/>
          <w:spacing w:val="-1"/>
          <w:sz w:val="21"/>
          <w:szCs w:val="21"/>
          <w:u w:val="single" w:color="000000"/>
        </w:rPr>
        <w:t>EREE</w:t>
      </w:r>
      <w:r>
        <w:rPr>
          <w:rFonts w:ascii="Candara" w:eastAsia="Candara" w:hAnsi="Candara" w:cs="Candara"/>
          <w:b/>
          <w:sz w:val="21"/>
          <w:szCs w:val="21"/>
          <w:u w:val="single" w:color="000000"/>
        </w:rPr>
        <w:t>S</w:t>
      </w:r>
    </w:p>
    <w:p w14:paraId="76CE71E7" w14:textId="77777777" w:rsidR="00EF09E0" w:rsidRDefault="00EF09E0">
      <w:pPr>
        <w:spacing w:before="3" w:line="240" w:lineRule="exact"/>
        <w:rPr>
          <w:sz w:val="24"/>
          <w:szCs w:val="24"/>
        </w:rPr>
      </w:pPr>
    </w:p>
    <w:p w14:paraId="68F4A1D4" w14:textId="77777777" w:rsidR="00EF09E0" w:rsidRDefault="00C26614">
      <w:pPr>
        <w:spacing w:before="14"/>
        <w:ind w:left="1180" w:right="7665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z w:val="21"/>
          <w:szCs w:val="21"/>
        </w:rPr>
        <w:t>Ms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sz w:val="21"/>
          <w:szCs w:val="21"/>
        </w:rPr>
        <w:t>M</w:t>
      </w:r>
      <w:r>
        <w:rPr>
          <w:rFonts w:ascii="Candara" w:eastAsia="Candara" w:hAnsi="Candara" w:cs="Candara"/>
          <w:spacing w:val="-3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pacing w:val="-1"/>
          <w:sz w:val="21"/>
          <w:szCs w:val="21"/>
        </w:rPr>
        <w:t>d</w:t>
      </w:r>
      <w:r>
        <w:rPr>
          <w:rFonts w:ascii="Candara" w:eastAsia="Candara" w:hAnsi="Candara" w:cs="Candara"/>
          <w:sz w:val="21"/>
          <w:szCs w:val="21"/>
        </w:rPr>
        <w:t>y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T</w:t>
      </w:r>
      <w:r>
        <w:rPr>
          <w:rFonts w:ascii="Candara" w:eastAsia="Candara" w:hAnsi="Candara" w:cs="Candara"/>
          <w:spacing w:val="-2"/>
          <w:sz w:val="21"/>
          <w:szCs w:val="21"/>
        </w:rPr>
        <w:t>e</w:t>
      </w:r>
      <w:r>
        <w:rPr>
          <w:rFonts w:ascii="Candara" w:eastAsia="Candara" w:hAnsi="Candara" w:cs="Candara"/>
          <w:sz w:val="21"/>
          <w:szCs w:val="21"/>
        </w:rPr>
        <w:t>mp</w:t>
      </w:r>
      <w:r>
        <w:rPr>
          <w:rFonts w:ascii="Candara" w:eastAsia="Candara" w:hAnsi="Candara" w:cs="Candara"/>
          <w:spacing w:val="-2"/>
          <w:sz w:val="21"/>
          <w:szCs w:val="21"/>
        </w:rPr>
        <w:t>s</w:t>
      </w:r>
      <w:r>
        <w:rPr>
          <w:rFonts w:ascii="Candara" w:eastAsia="Candara" w:hAnsi="Candara" w:cs="Candara"/>
          <w:sz w:val="21"/>
          <w:szCs w:val="21"/>
        </w:rPr>
        <w:t>on M</w:t>
      </w:r>
      <w:r>
        <w:rPr>
          <w:rFonts w:ascii="Candara" w:eastAsia="Candara" w:hAnsi="Candara" w:cs="Candara"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a</w:t>
      </w:r>
      <w:r>
        <w:rPr>
          <w:rFonts w:ascii="Candara" w:eastAsia="Candara" w:hAnsi="Candara" w:cs="Candara"/>
          <w:spacing w:val="-2"/>
          <w:sz w:val="21"/>
          <w:szCs w:val="21"/>
        </w:rPr>
        <w:t>g</w:t>
      </w:r>
      <w:r>
        <w:rPr>
          <w:rFonts w:ascii="Candara" w:eastAsia="Candara" w:hAnsi="Candara" w:cs="Candara"/>
          <w:sz w:val="21"/>
          <w:szCs w:val="21"/>
        </w:rPr>
        <w:t>er (</w:t>
      </w:r>
      <w:r>
        <w:rPr>
          <w:rFonts w:ascii="Candara" w:eastAsia="Candara" w:hAnsi="Candara" w:cs="Candara"/>
          <w:spacing w:val="-1"/>
          <w:sz w:val="21"/>
          <w:szCs w:val="21"/>
        </w:rPr>
        <w:t>C</w:t>
      </w:r>
      <w:r>
        <w:rPr>
          <w:rFonts w:ascii="Candara" w:eastAsia="Candara" w:hAnsi="Candara" w:cs="Candara"/>
          <w:sz w:val="21"/>
          <w:szCs w:val="21"/>
        </w:rPr>
        <w:t>u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>r</w:t>
      </w:r>
      <w:r>
        <w:rPr>
          <w:rFonts w:ascii="Candara" w:eastAsia="Candara" w:hAnsi="Candara" w:cs="Candara"/>
          <w:spacing w:val="-3"/>
          <w:sz w:val="21"/>
          <w:szCs w:val="21"/>
        </w:rPr>
        <w:t>e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t</w:t>
      </w:r>
      <w:r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M</w:t>
      </w:r>
      <w:r>
        <w:rPr>
          <w:rFonts w:ascii="Candara" w:eastAsia="Candara" w:hAnsi="Candara" w:cs="Candara"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a</w:t>
      </w:r>
      <w:r>
        <w:rPr>
          <w:rFonts w:ascii="Candara" w:eastAsia="Candara" w:hAnsi="Candara" w:cs="Candara"/>
          <w:spacing w:val="-2"/>
          <w:sz w:val="21"/>
          <w:szCs w:val="21"/>
        </w:rPr>
        <w:t>g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3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 xml:space="preserve">) </w:t>
      </w:r>
      <w:r>
        <w:rPr>
          <w:rFonts w:ascii="Candara" w:eastAsia="Candara" w:hAnsi="Candara" w:cs="Candara"/>
          <w:spacing w:val="-1"/>
          <w:sz w:val="21"/>
          <w:szCs w:val="21"/>
        </w:rPr>
        <w:t>C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sz w:val="21"/>
          <w:szCs w:val="21"/>
        </w:rPr>
        <w:t>m</w:t>
      </w:r>
      <w:r>
        <w:rPr>
          <w:rFonts w:ascii="Candara" w:eastAsia="Candara" w:hAnsi="Candara" w:cs="Candara"/>
          <w:sz w:val="21"/>
          <w:szCs w:val="21"/>
        </w:rPr>
        <w:t>pu</w:t>
      </w:r>
      <w:r>
        <w:rPr>
          <w:rFonts w:ascii="Candara" w:eastAsia="Candara" w:hAnsi="Candara" w:cs="Candara"/>
          <w:spacing w:val="-2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 xml:space="preserve">s R </w:t>
      </w:r>
      <w:r>
        <w:rPr>
          <w:rFonts w:ascii="Candara" w:eastAsia="Candara" w:hAnsi="Candara" w:cs="Candara"/>
          <w:spacing w:val="-3"/>
          <w:sz w:val="21"/>
          <w:szCs w:val="21"/>
        </w:rPr>
        <w:t>U</w:t>
      </w:r>
      <w:r>
        <w:rPr>
          <w:rFonts w:ascii="Candara" w:eastAsia="Candara" w:hAnsi="Candara" w:cs="Candara"/>
          <w:sz w:val="21"/>
          <w:szCs w:val="21"/>
        </w:rPr>
        <w:t>s</w:t>
      </w:r>
    </w:p>
    <w:p w14:paraId="0BF1260C" w14:textId="77777777" w:rsidR="00EF09E0" w:rsidRDefault="00C26614">
      <w:pPr>
        <w:spacing w:line="240" w:lineRule="exact"/>
        <w:ind w:left="118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position w:val="1"/>
          <w:sz w:val="21"/>
          <w:szCs w:val="21"/>
        </w:rPr>
        <w:t xml:space="preserve">Tel:  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987</w:t>
      </w:r>
      <w:r>
        <w:rPr>
          <w:rFonts w:ascii="Candara" w:eastAsia="Candara" w:hAnsi="Candara" w:cs="Candara"/>
          <w:position w:val="1"/>
          <w:sz w:val="21"/>
          <w:szCs w:val="21"/>
        </w:rPr>
        <w:t>6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2"/>
          <w:position w:val="1"/>
          <w:sz w:val="21"/>
          <w:szCs w:val="21"/>
        </w:rPr>
        <w:t>6</w:t>
      </w:r>
      <w:r>
        <w:rPr>
          <w:rFonts w:ascii="Candara" w:eastAsia="Candara" w:hAnsi="Candara" w:cs="Candara"/>
          <w:spacing w:val="-1"/>
          <w:position w:val="1"/>
          <w:sz w:val="21"/>
          <w:szCs w:val="21"/>
        </w:rPr>
        <w:t>6</w:t>
      </w:r>
      <w:r>
        <w:rPr>
          <w:rFonts w:ascii="Candara" w:eastAsia="Candara" w:hAnsi="Candara" w:cs="Candara"/>
          <w:spacing w:val="1"/>
          <w:position w:val="1"/>
          <w:sz w:val="21"/>
          <w:szCs w:val="21"/>
        </w:rPr>
        <w:t>7</w:t>
      </w:r>
      <w:r>
        <w:rPr>
          <w:rFonts w:ascii="Candara" w:eastAsia="Candara" w:hAnsi="Candara" w:cs="Candara"/>
          <w:position w:val="1"/>
          <w:sz w:val="21"/>
          <w:szCs w:val="21"/>
        </w:rPr>
        <w:t>7</w:t>
      </w:r>
    </w:p>
    <w:p w14:paraId="3D4D60A5" w14:textId="77777777" w:rsidR="00EF09E0" w:rsidRDefault="00C26614">
      <w:pPr>
        <w:ind w:left="118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z w:val="21"/>
          <w:szCs w:val="21"/>
        </w:rPr>
        <w:t>Ema</w:t>
      </w:r>
      <w:r>
        <w:rPr>
          <w:rFonts w:ascii="Candara" w:eastAsia="Candara" w:hAnsi="Candara" w:cs="Candara"/>
          <w:spacing w:val="-1"/>
          <w:sz w:val="21"/>
          <w:szCs w:val="21"/>
        </w:rPr>
        <w:t>i</w:t>
      </w:r>
      <w:hyperlink r:id="rId13">
        <w:r>
          <w:rPr>
            <w:rFonts w:ascii="Candara" w:eastAsia="Candara" w:hAnsi="Candara" w:cs="Candara"/>
            <w:sz w:val="21"/>
            <w:szCs w:val="21"/>
          </w:rPr>
          <w:t>l: m</w:t>
        </w:r>
        <w:r>
          <w:rPr>
            <w:rFonts w:ascii="Candara" w:eastAsia="Candara" w:hAnsi="Candara" w:cs="Candara"/>
            <w:spacing w:val="-3"/>
            <w:sz w:val="21"/>
            <w:szCs w:val="21"/>
          </w:rPr>
          <w:t>a</w:t>
        </w:r>
        <w:r>
          <w:rPr>
            <w:rFonts w:ascii="Candara" w:eastAsia="Candara" w:hAnsi="Candara" w:cs="Candara"/>
            <w:spacing w:val="1"/>
            <w:sz w:val="21"/>
            <w:szCs w:val="21"/>
          </w:rPr>
          <w:t>n</w:t>
        </w:r>
        <w:r>
          <w:rPr>
            <w:rFonts w:ascii="Candara" w:eastAsia="Candara" w:hAnsi="Candara" w:cs="Candara"/>
            <w:spacing w:val="-1"/>
            <w:sz w:val="21"/>
            <w:szCs w:val="21"/>
          </w:rPr>
          <w:t>d</w:t>
        </w:r>
        <w:r>
          <w:rPr>
            <w:rFonts w:ascii="Candara" w:eastAsia="Candara" w:hAnsi="Candara" w:cs="Candara"/>
            <w:spacing w:val="-2"/>
            <w:sz w:val="21"/>
            <w:szCs w:val="21"/>
          </w:rPr>
          <w:t>y</w:t>
        </w:r>
        <w:r>
          <w:rPr>
            <w:rFonts w:ascii="Candara" w:eastAsia="Candara" w:hAnsi="Candara" w:cs="Candara"/>
            <w:spacing w:val="1"/>
            <w:sz w:val="21"/>
            <w:szCs w:val="21"/>
          </w:rPr>
          <w:t>t</w:t>
        </w:r>
        <w:r>
          <w:rPr>
            <w:rFonts w:ascii="Candara" w:eastAsia="Candara" w:hAnsi="Candara" w:cs="Candara"/>
            <w:sz w:val="21"/>
            <w:szCs w:val="21"/>
          </w:rPr>
          <w:t>em</w:t>
        </w:r>
        <w:r>
          <w:rPr>
            <w:rFonts w:ascii="Candara" w:eastAsia="Candara" w:hAnsi="Candara" w:cs="Candara"/>
            <w:spacing w:val="-3"/>
            <w:sz w:val="21"/>
            <w:szCs w:val="21"/>
          </w:rPr>
          <w:t>p</w:t>
        </w:r>
        <w:r>
          <w:rPr>
            <w:rFonts w:ascii="Candara" w:eastAsia="Candara" w:hAnsi="Candara" w:cs="Candara"/>
            <w:sz w:val="21"/>
            <w:szCs w:val="21"/>
          </w:rPr>
          <w:t>so</w:t>
        </w:r>
        <w:r>
          <w:rPr>
            <w:rFonts w:ascii="Candara" w:eastAsia="Candara" w:hAnsi="Candara" w:cs="Candara"/>
            <w:spacing w:val="-2"/>
            <w:sz w:val="21"/>
            <w:szCs w:val="21"/>
          </w:rPr>
          <w:t>n</w:t>
        </w:r>
        <w:r>
          <w:rPr>
            <w:rFonts w:ascii="Candara" w:eastAsia="Candara" w:hAnsi="Candara" w:cs="Candara"/>
            <w:sz w:val="21"/>
            <w:szCs w:val="21"/>
          </w:rPr>
          <w:t>@</w:t>
        </w:r>
        <w:r>
          <w:rPr>
            <w:rFonts w:ascii="Candara" w:eastAsia="Candara" w:hAnsi="Candara" w:cs="Candara"/>
            <w:spacing w:val="-3"/>
            <w:sz w:val="21"/>
            <w:szCs w:val="21"/>
          </w:rPr>
          <w:t>g</w:t>
        </w:r>
        <w:r>
          <w:rPr>
            <w:rFonts w:ascii="Candara" w:eastAsia="Candara" w:hAnsi="Candara" w:cs="Candara"/>
            <w:sz w:val="21"/>
            <w:szCs w:val="21"/>
          </w:rPr>
          <w:t>m</w:t>
        </w:r>
        <w:r>
          <w:rPr>
            <w:rFonts w:ascii="Candara" w:eastAsia="Candara" w:hAnsi="Candara" w:cs="Candara"/>
            <w:spacing w:val="-1"/>
            <w:sz w:val="21"/>
            <w:szCs w:val="21"/>
          </w:rPr>
          <w:t>a</w:t>
        </w:r>
        <w:r>
          <w:rPr>
            <w:rFonts w:ascii="Candara" w:eastAsia="Candara" w:hAnsi="Candara" w:cs="Candara"/>
            <w:sz w:val="21"/>
            <w:szCs w:val="21"/>
          </w:rPr>
          <w:t>i</w:t>
        </w:r>
        <w:r>
          <w:rPr>
            <w:rFonts w:ascii="Candara" w:eastAsia="Candara" w:hAnsi="Candara" w:cs="Candara"/>
            <w:spacing w:val="-1"/>
            <w:sz w:val="21"/>
            <w:szCs w:val="21"/>
          </w:rPr>
          <w:t>l</w:t>
        </w:r>
        <w:r>
          <w:rPr>
            <w:rFonts w:ascii="Candara" w:eastAsia="Candara" w:hAnsi="Candara" w:cs="Candara"/>
            <w:sz w:val="21"/>
            <w:szCs w:val="21"/>
          </w:rPr>
          <w:t>.com</w:t>
        </w:r>
      </w:hyperlink>
    </w:p>
    <w:p w14:paraId="5C815BF4" w14:textId="77777777" w:rsidR="00EF09E0" w:rsidRDefault="00EF09E0">
      <w:pPr>
        <w:spacing w:before="17" w:line="240" w:lineRule="exact"/>
        <w:rPr>
          <w:sz w:val="24"/>
          <w:szCs w:val="24"/>
        </w:rPr>
      </w:pPr>
    </w:p>
    <w:p w14:paraId="69B17A74" w14:textId="77777777" w:rsidR="00EF09E0" w:rsidRDefault="00C26614">
      <w:pPr>
        <w:ind w:left="118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pacing w:val="1"/>
          <w:sz w:val="21"/>
          <w:szCs w:val="21"/>
        </w:rPr>
        <w:t>D</w:t>
      </w:r>
      <w:r>
        <w:rPr>
          <w:rFonts w:ascii="Candara" w:eastAsia="Candara" w:hAnsi="Candara" w:cs="Candara"/>
          <w:sz w:val="21"/>
          <w:szCs w:val="21"/>
        </w:rPr>
        <w:t>r K</w:t>
      </w:r>
      <w:r>
        <w:rPr>
          <w:rFonts w:ascii="Candara" w:eastAsia="Candara" w:hAnsi="Candara" w:cs="Candara"/>
          <w:spacing w:val="-3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e Bri</w:t>
      </w:r>
      <w:r>
        <w:rPr>
          <w:rFonts w:ascii="Candara" w:eastAsia="Candara" w:hAnsi="Candara" w:cs="Candara"/>
          <w:spacing w:val="-1"/>
          <w:sz w:val="21"/>
          <w:szCs w:val="21"/>
        </w:rPr>
        <w:t>l</w:t>
      </w:r>
      <w:r>
        <w:rPr>
          <w:rFonts w:ascii="Candara" w:eastAsia="Candara" w:hAnsi="Candara" w:cs="Candara"/>
          <w:sz w:val="21"/>
          <w:szCs w:val="21"/>
        </w:rPr>
        <w:t>la</w:t>
      </w:r>
    </w:p>
    <w:p w14:paraId="58B393AC" w14:textId="77777777" w:rsidR="00EF09E0" w:rsidRDefault="00C26614">
      <w:pPr>
        <w:spacing w:before="2"/>
        <w:ind w:left="1180" w:right="3077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pacing w:val="-1"/>
          <w:sz w:val="21"/>
          <w:szCs w:val="21"/>
        </w:rPr>
        <w:t>H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sz w:val="21"/>
          <w:szCs w:val="21"/>
        </w:rPr>
        <w:t>a</w:t>
      </w:r>
      <w:r>
        <w:rPr>
          <w:rFonts w:ascii="Candara" w:eastAsia="Candara" w:hAnsi="Candara" w:cs="Candara"/>
          <w:sz w:val="21"/>
          <w:szCs w:val="21"/>
        </w:rPr>
        <w:t>d</w:t>
      </w:r>
      <w:r>
        <w:rPr>
          <w:rFonts w:ascii="Candara" w:eastAsia="Candara" w:hAnsi="Candara" w:cs="Candara"/>
          <w:spacing w:val="-1"/>
          <w:sz w:val="21"/>
          <w:szCs w:val="21"/>
        </w:rPr>
        <w:t xml:space="preserve"> o</w:t>
      </w:r>
      <w:r>
        <w:rPr>
          <w:rFonts w:ascii="Candara" w:eastAsia="Candara" w:hAnsi="Candara" w:cs="Candara"/>
          <w:sz w:val="21"/>
          <w:szCs w:val="21"/>
        </w:rPr>
        <w:t>f Facu</w:t>
      </w:r>
      <w:r>
        <w:rPr>
          <w:rFonts w:ascii="Candara" w:eastAsia="Candara" w:hAnsi="Candara" w:cs="Candara"/>
          <w:spacing w:val="-3"/>
          <w:sz w:val="21"/>
          <w:szCs w:val="21"/>
        </w:rPr>
        <w:t>l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y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3"/>
          <w:sz w:val="21"/>
          <w:szCs w:val="21"/>
        </w:rPr>
        <w:t>o</w:t>
      </w:r>
      <w:r>
        <w:rPr>
          <w:rFonts w:ascii="Candara" w:eastAsia="Candara" w:hAnsi="Candara" w:cs="Candara"/>
          <w:sz w:val="21"/>
          <w:szCs w:val="21"/>
        </w:rPr>
        <w:t>f I</w:t>
      </w:r>
      <w:r>
        <w:rPr>
          <w:rFonts w:ascii="Candara" w:eastAsia="Candara" w:hAnsi="Candara" w:cs="Candara"/>
          <w:spacing w:val="-2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form</w:t>
      </w:r>
      <w:r>
        <w:rPr>
          <w:rFonts w:ascii="Candara" w:eastAsia="Candara" w:hAnsi="Candara" w:cs="Candara"/>
          <w:spacing w:val="-3"/>
          <w:sz w:val="21"/>
          <w:szCs w:val="21"/>
        </w:rPr>
        <w:t>a</w:t>
      </w:r>
      <w:r>
        <w:rPr>
          <w:rFonts w:ascii="Candara" w:eastAsia="Candara" w:hAnsi="Candara" w:cs="Candara"/>
          <w:spacing w:val="-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i</w:t>
      </w:r>
      <w:r>
        <w:rPr>
          <w:rFonts w:ascii="Candara" w:eastAsia="Candara" w:hAnsi="Candara" w:cs="Candara"/>
          <w:spacing w:val="-1"/>
          <w:sz w:val="21"/>
          <w:szCs w:val="21"/>
        </w:rPr>
        <w:t>o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, T</w:t>
      </w:r>
      <w:r>
        <w:rPr>
          <w:rFonts w:ascii="Candara" w:eastAsia="Candara" w:hAnsi="Candara" w:cs="Candara"/>
          <w:spacing w:val="-2"/>
          <w:sz w:val="21"/>
          <w:szCs w:val="21"/>
        </w:rPr>
        <w:t>e</w:t>
      </w:r>
      <w:r>
        <w:rPr>
          <w:rFonts w:ascii="Candara" w:eastAsia="Candara" w:hAnsi="Candara" w:cs="Candara"/>
          <w:sz w:val="21"/>
          <w:szCs w:val="21"/>
        </w:rPr>
        <w:t>c</w:t>
      </w:r>
      <w:r>
        <w:rPr>
          <w:rFonts w:ascii="Candara" w:eastAsia="Candara" w:hAnsi="Candara" w:cs="Candara"/>
          <w:spacing w:val="-1"/>
          <w:sz w:val="21"/>
          <w:szCs w:val="21"/>
        </w:rPr>
        <w:t>h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-1"/>
          <w:sz w:val="21"/>
          <w:szCs w:val="21"/>
        </w:rPr>
        <w:t>l</w:t>
      </w:r>
      <w:r>
        <w:rPr>
          <w:rFonts w:ascii="Candara" w:eastAsia="Candara" w:hAnsi="Candara" w:cs="Candara"/>
          <w:sz w:val="21"/>
          <w:szCs w:val="21"/>
        </w:rPr>
        <w:t>o</w:t>
      </w:r>
      <w:r>
        <w:rPr>
          <w:rFonts w:ascii="Candara" w:eastAsia="Candara" w:hAnsi="Candara" w:cs="Candara"/>
          <w:spacing w:val="-2"/>
          <w:sz w:val="21"/>
          <w:szCs w:val="21"/>
        </w:rPr>
        <w:t>g</w:t>
      </w:r>
      <w:r>
        <w:rPr>
          <w:rFonts w:ascii="Candara" w:eastAsia="Candara" w:hAnsi="Candara" w:cs="Candara"/>
          <w:sz w:val="21"/>
          <w:szCs w:val="21"/>
        </w:rPr>
        <w:t>y</w:t>
      </w:r>
      <w:r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&amp;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S</w:t>
      </w:r>
      <w:r>
        <w:rPr>
          <w:rFonts w:ascii="Candara" w:eastAsia="Candara" w:hAnsi="Candara" w:cs="Candara"/>
          <w:spacing w:val="-2"/>
          <w:sz w:val="21"/>
          <w:szCs w:val="21"/>
        </w:rPr>
        <w:t>y</w:t>
      </w:r>
      <w:r>
        <w:rPr>
          <w:rFonts w:ascii="Candara" w:eastAsia="Candara" w:hAnsi="Candara" w:cs="Candara"/>
          <w:sz w:val="21"/>
          <w:szCs w:val="21"/>
        </w:rPr>
        <w:t>s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pacing w:val="-3"/>
          <w:sz w:val="21"/>
          <w:szCs w:val="21"/>
        </w:rPr>
        <w:t>e</w:t>
      </w:r>
      <w:r>
        <w:rPr>
          <w:rFonts w:ascii="Candara" w:eastAsia="Candara" w:hAnsi="Candara" w:cs="Candara"/>
          <w:sz w:val="21"/>
          <w:szCs w:val="21"/>
        </w:rPr>
        <w:t>ms</w:t>
      </w:r>
      <w:r>
        <w:rPr>
          <w:rFonts w:ascii="Candara" w:eastAsia="Candara" w:hAnsi="Candara" w:cs="Candara"/>
          <w:spacing w:val="-1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(Tu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or</w:t>
      </w:r>
      <w:r>
        <w:rPr>
          <w:rFonts w:ascii="Candara" w:eastAsia="Candara" w:hAnsi="Candara" w:cs="Candara"/>
          <w:spacing w:val="-3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on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1"/>
          <w:sz w:val="21"/>
          <w:szCs w:val="21"/>
        </w:rPr>
        <w:t>d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2"/>
          <w:sz w:val="21"/>
          <w:szCs w:val="21"/>
        </w:rPr>
        <w:t>g</w:t>
      </w:r>
      <w:r>
        <w:rPr>
          <w:rFonts w:ascii="Candara" w:eastAsia="Candara" w:hAnsi="Candara" w:cs="Candara"/>
          <w:sz w:val="21"/>
          <w:szCs w:val="21"/>
        </w:rPr>
        <w:t>r</w:t>
      </w:r>
      <w:r>
        <w:rPr>
          <w:rFonts w:ascii="Candara" w:eastAsia="Candara" w:hAnsi="Candara" w:cs="Candara"/>
          <w:spacing w:val="-1"/>
          <w:sz w:val="21"/>
          <w:szCs w:val="21"/>
        </w:rPr>
        <w:t>e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>
        <w:rPr>
          <w:rFonts w:ascii="Candara" w:eastAsia="Candara" w:hAnsi="Candara" w:cs="Candara"/>
          <w:sz w:val="21"/>
          <w:szCs w:val="21"/>
        </w:rPr>
        <w:t>cou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>se) M</w:t>
      </w:r>
      <w:r>
        <w:rPr>
          <w:rFonts w:ascii="Candara" w:eastAsia="Candara" w:hAnsi="Candara" w:cs="Candara"/>
          <w:spacing w:val="-1"/>
          <w:sz w:val="21"/>
          <w:szCs w:val="21"/>
        </w:rPr>
        <w:t>o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a</w:t>
      </w:r>
      <w:r>
        <w:rPr>
          <w:rFonts w:ascii="Candara" w:eastAsia="Candara" w:hAnsi="Candara" w:cs="Candara"/>
          <w:spacing w:val="-2"/>
          <w:sz w:val="21"/>
          <w:szCs w:val="21"/>
        </w:rPr>
        <w:t>s</w:t>
      </w:r>
      <w:r>
        <w:rPr>
          <w:rFonts w:ascii="Candara" w:eastAsia="Candara" w:hAnsi="Candara" w:cs="Candara"/>
          <w:sz w:val="21"/>
          <w:szCs w:val="21"/>
        </w:rPr>
        <w:t>h</w:t>
      </w:r>
      <w:r>
        <w:rPr>
          <w:rFonts w:ascii="Candara" w:eastAsia="Candara" w:hAnsi="Candara" w:cs="Candara"/>
          <w:spacing w:val="1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-3"/>
          <w:sz w:val="21"/>
          <w:szCs w:val="21"/>
        </w:rPr>
        <w:t>U</w:t>
      </w:r>
      <w:r>
        <w:rPr>
          <w:rFonts w:ascii="Candara" w:eastAsia="Candara" w:hAnsi="Candara" w:cs="Candara"/>
          <w:spacing w:val="1"/>
          <w:sz w:val="21"/>
          <w:szCs w:val="21"/>
        </w:rPr>
        <w:t>n</w:t>
      </w:r>
      <w:r>
        <w:rPr>
          <w:rFonts w:ascii="Candara" w:eastAsia="Candara" w:hAnsi="Candara" w:cs="Candara"/>
          <w:sz w:val="21"/>
          <w:szCs w:val="21"/>
        </w:rPr>
        <w:t>i</w:t>
      </w:r>
      <w:r>
        <w:rPr>
          <w:rFonts w:ascii="Candara" w:eastAsia="Candara" w:hAnsi="Candara" w:cs="Candara"/>
          <w:spacing w:val="-1"/>
          <w:sz w:val="21"/>
          <w:szCs w:val="21"/>
        </w:rPr>
        <w:t>v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sz w:val="21"/>
          <w:szCs w:val="21"/>
        </w:rPr>
        <w:t>r</w:t>
      </w:r>
      <w:r>
        <w:rPr>
          <w:rFonts w:ascii="Candara" w:eastAsia="Candara" w:hAnsi="Candara" w:cs="Candara"/>
          <w:sz w:val="21"/>
          <w:szCs w:val="21"/>
        </w:rPr>
        <w:t>s</w:t>
      </w:r>
      <w:r>
        <w:rPr>
          <w:rFonts w:ascii="Candara" w:eastAsia="Candara" w:hAnsi="Candara" w:cs="Candara"/>
          <w:spacing w:val="-2"/>
          <w:sz w:val="21"/>
          <w:szCs w:val="21"/>
        </w:rPr>
        <w:t>i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r>
        <w:rPr>
          <w:rFonts w:ascii="Candara" w:eastAsia="Candara" w:hAnsi="Candara" w:cs="Candara"/>
          <w:sz w:val="21"/>
          <w:szCs w:val="21"/>
        </w:rPr>
        <w:t>y,</w:t>
      </w:r>
      <w:r>
        <w:rPr>
          <w:rFonts w:ascii="Candara" w:eastAsia="Candara" w:hAnsi="Candara" w:cs="Candara"/>
          <w:spacing w:val="-2"/>
          <w:sz w:val="21"/>
          <w:szCs w:val="21"/>
        </w:rPr>
        <w:t xml:space="preserve"> </w:t>
      </w:r>
      <w:r>
        <w:rPr>
          <w:rFonts w:ascii="Candara" w:eastAsia="Candara" w:hAnsi="Candara" w:cs="Candara"/>
          <w:spacing w:val="1"/>
          <w:sz w:val="21"/>
          <w:szCs w:val="21"/>
        </w:rPr>
        <w:t>B</w:t>
      </w:r>
      <w:r>
        <w:rPr>
          <w:rFonts w:ascii="Candara" w:eastAsia="Candara" w:hAnsi="Candara" w:cs="Candara"/>
          <w:sz w:val="21"/>
          <w:szCs w:val="21"/>
        </w:rPr>
        <w:t>e</w:t>
      </w:r>
      <w:r>
        <w:rPr>
          <w:rFonts w:ascii="Candara" w:eastAsia="Candara" w:hAnsi="Candara" w:cs="Candara"/>
          <w:spacing w:val="-1"/>
          <w:sz w:val="21"/>
          <w:szCs w:val="21"/>
        </w:rPr>
        <w:t>rw</w:t>
      </w:r>
      <w:r>
        <w:rPr>
          <w:rFonts w:ascii="Candara" w:eastAsia="Candara" w:hAnsi="Candara" w:cs="Candara"/>
          <w:sz w:val="21"/>
          <w:szCs w:val="21"/>
        </w:rPr>
        <w:t>i</w:t>
      </w:r>
      <w:r>
        <w:rPr>
          <w:rFonts w:ascii="Candara" w:eastAsia="Candara" w:hAnsi="Candara" w:cs="Candara"/>
          <w:spacing w:val="-2"/>
          <w:sz w:val="21"/>
          <w:szCs w:val="21"/>
        </w:rPr>
        <w:t>c</w:t>
      </w:r>
      <w:r>
        <w:rPr>
          <w:rFonts w:ascii="Candara" w:eastAsia="Candara" w:hAnsi="Candara" w:cs="Candara"/>
          <w:sz w:val="21"/>
          <w:szCs w:val="21"/>
        </w:rPr>
        <w:t xml:space="preserve">k </w:t>
      </w:r>
      <w:r>
        <w:rPr>
          <w:rFonts w:ascii="Candara" w:eastAsia="Candara" w:hAnsi="Candara" w:cs="Candara"/>
          <w:spacing w:val="-1"/>
          <w:sz w:val="21"/>
          <w:szCs w:val="21"/>
        </w:rPr>
        <w:t>C</w:t>
      </w:r>
      <w:r>
        <w:rPr>
          <w:rFonts w:ascii="Candara" w:eastAsia="Candara" w:hAnsi="Candara" w:cs="Candara"/>
          <w:sz w:val="21"/>
          <w:szCs w:val="21"/>
        </w:rPr>
        <w:t>a</w:t>
      </w:r>
      <w:r>
        <w:rPr>
          <w:rFonts w:ascii="Candara" w:eastAsia="Candara" w:hAnsi="Candara" w:cs="Candara"/>
          <w:spacing w:val="-1"/>
          <w:sz w:val="21"/>
          <w:szCs w:val="21"/>
        </w:rPr>
        <w:t>m</w:t>
      </w:r>
      <w:r>
        <w:rPr>
          <w:rFonts w:ascii="Candara" w:eastAsia="Candara" w:hAnsi="Candara" w:cs="Candara"/>
          <w:sz w:val="21"/>
          <w:szCs w:val="21"/>
        </w:rPr>
        <w:t>pus</w:t>
      </w:r>
    </w:p>
    <w:p w14:paraId="7C351E06" w14:textId="77777777" w:rsidR="00EF09E0" w:rsidRDefault="00C26614">
      <w:pPr>
        <w:spacing w:before="1"/>
        <w:ind w:left="118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z w:val="21"/>
          <w:szCs w:val="21"/>
        </w:rPr>
        <w:t xml:space="preserve">Tel:  </w:t>
      </w:r>
      <w:r>
        <w:rPr>
          <w:rFonts w:ascii="Candara" w:eastAsia="Candara" w:hAnsi="Candara" w:cs="Candara"/>
          <w:spacing w:val="-1"/>
          <w:sz w:val="21"/>
          <w:szCs w:val="21"/>
        </w:rPr>
        <w:t>980</w:t>
      </w:r>
      <w:r>
        <w:rPr>
          <w:rFonts w:ascii="Candara" w:eastAsia="Candara" w:hAnsi="Candara" w:cs="Candara"/>
          <w:sz w:val="21"/>
          <w:szCs w:val="21"/>
        </w:rPr>
        <w:t>0 1</w:t>
      </w:r>
      <w:r>
        <w:rPr>
          <w:rFonts w:ascii="Candara" w:eastAsia="Candara" w:hAnsi="Candara" w:cs="Candara"/>
          <w:spacing w:val="-2"/>
          <w:sz w:val="21"/>
          <w:szCs w:val="21"/>
        </w:rPr>
        <w:t>3</w:t>
      </w:r>
      <w:r>
        <w:rPr>
          <w:rFonts w:ascii="Candara" w:eastAsia="Candara" w:hAnsi="Candara" w:cs="Candara"/>
          <w:sz w:val="21"/>
          <w:szCs w:val="21"/>
        </w:rPr>
        <w:t>34</w:t>
      </w:r>
    </w:p>
    <w:p w14:paraId="1CCDC5A4" w14:textId="77777777" w:rsidR="00EF09E0" w:rsidRDefault="00C26614">
      <w:pPr>
        <w:ind w:left="1180"/>
        <w:rPr>
          <w:rFonts w:ascii="Candara" w:eastAsia="Candara" w:hAnsi="Candara" w:cs="Candara"/>
          <w:sz w:val="21"/>
          <w:szCs w:val="21"/>
        </w:rPr>
      </w:pPr>
      <w:r>
        <w:rPr>
          <w:rFonts w:ascii="Candara" w:eastAsia="Candara" w:hAnsi="Candara" w:cs="Candara"/>
          <w:sz w:val="21"/>
          <w:szCs w:val="21"/>
        </w:rPr>
        <w:t>Ema</w:t>
      </w:r>
      <w:r>
        <w:rPr>
          <w:rFonts w:ascii="Candara" w:eastAsia="Candara" w:hAnsi="Candara" w:cs="Candara"/>
          <w:spacing w:val="-1"/>
          <w:sz w:val="21"/>
          <w:szCs w:val="21"/>
        </w:rPr>
        <w:t>i</w:t>
      </w:r>
      <w:r>
        <w:rPr>
          <w:rFonts w:ascii="Candara" w:eastAsia="Candara" w:hAnsi="Candara" w:cs="Candara"/>
          <w:sz w:val="21"/>
          <w:szCs w:val="21"/>
        </w:rPr>
        <w:t>l:  k</w:t>
      </w:r>
      <w:r>
        <w:rPr>
          <w:rFonts w:ascii="Candara" w:eastAsia="Candara" w:hAnsi="Candara" w:cs="Candara"/>
          <w:spacing w:val="-3"/>
          <w:sz w:val="21"/>
          <w:szCs w:val="21"/>
        </w:rPr>
        <w:t>a</w:t>
      </w:r>
      <w:r>
        <w:rPr>
          <w:rFonts w:ascii="Candara" w:eastAsia="Candara" w:hAnsi="Candara" w:cs="Candara"/>
          <w:spacing w:val="1"/>
          <w:sz w:val="21"/>
          <w:szCs w:val="21"/>
        </w:rPr>
        <w:t>t</w:t>
      </w:r>
      <w:hyperlink r:id="rId14">
        <w:r>
          <w:rPr>
            <w:rFonts w:ascii="Candara" w:eastAsia="Candara" w:hAnsi="Candara" w:cs="Candara"/>
            <w:sz w:val="21"/>
            <w:szCs w:val="21"/>
          </w:rPr>
          <w:t>e</w:t>
        </w:r>
        <w:r>
          <w:rPr>
            <w:rFonts w:ascii="Candara" w:eastAsia="Candara" w:hAnsi="Candara" w:cs="Candara"/>
            <w:spacing w:val="-1"/>
            <w:sz w:val="21"/>
            <w:szCs w:val="21"/>
          </w:rPr>
          <w:t>.</w:t>
        </w:r>
        <w:r>
          <w:rPr>
            <w:rFonts w:ascii="Candara" w:eastAsia="Candara" w:hAnsi="Candara" w:cs="Candara"/>
            <w:sz w:val="21"/>
            <w:szCs w:val="21"/>
          </w:rPr>
          <w:t>br</w:t>
        </w:r>
        <w:r>
          <w:rPr>
            <w:rFonts w:ascii="Candara" w:eastAsia="Candara" w:hAnsi="Candara" w:cs="Candara"/>
            <w:spacing w:val="-1"/>
            <w:sz w:val="21"/>
            <w:szCs w:val="21"/>
          </w:rPr>
          <w:t>i</w:t>
        </w:r>
        <w:r>
          <w:rPr>
            <w:rFonts w:ascii="Candara" w:eastAsia="Candara" w:hAnsi="Candara" w:cs="Candara"/>
            <w:sz w:val="21"/>
            <w:szCs w:val="21"/>
          </w:rPr>
          <w:t>l</w:t>
        </w:r>
        <w:r>
          <w:rPr>
            <w:rFonts w:ascii="Candara" w:eastAsia="Candara" w:hAnsi="Candara" w:cs="Candara"/>
            <w:spacing w:val="-1"/>
            <w:sz w:val="21"/>
            <w:szCs w:val="21"/>
          </w:rPr>
          <w:t>l</w:t>
        </w:r>
        <w:r>
          <w:rPr>
            <w:rFonts w:ascii="Candara" w:eastAsia="Candara" w:hAnsi="Candara" w:cs="Candara"/>
            <w:spacing w:val="-3"/>
            <w:sz w:val="21"/>
            <w:szCs w:val="21"/>
          </w:rPr>
          <w:t>a</w:t>
        </w:r>
        <w:r>
          <w:rPr>
            <w:rFonts w:ascii="Candara" w:eastAsia="Candara" w:hAnsi="Candara" w:cs="Candara"/>
            <w:sz w:val="21"/>
            <w:szCs w:val="21"/>
          </w:rPr>
          <w:t>@m</w:t>
        </w:r>
        <w:r>
          <w:rPr>
            <w:rFonts w:ascii="Candara" w:eastAsia="Candara" w:hAnsi="Candara" w:cs="Candara"/>
            <w:spacing w:val="-2"/>
            <w:sz w:val="21"/>
            <w:szCs w:val="21"/>
          </w:rPr>
          <w:t>o</w:t>
        </w:r>
        <w:r>
          <w:rPr>
            <w:rFonts w:ascii="Candara" w:eastAsia="Candara" w:hAnsi="Candara" w:cs="Candara"/>
            <w:spacing w:val="1"/>
            <w:sz w:val="21"/>
            <w:szCs w:val="21"/>
          </w:rPr>
          <w:t>n</w:t>
        </w:r>
        <w:r>
          <w:rPr>
            <w:rFonts w:ascii="Candara" w:eastAsia="Candara" w:hAnsi="Candara" w:cs="Candara"/>
            <w:sz w:val="21"/>
            <w:szCs w:val="21"/>
          </w:rPr>
          <w:t>a</w:t>
        </w:r>
        <w:r>
          <w:rPr>
            <w:rFonts w:ascii="Candara" w:eastAsia="Candara" w:hAnsi="Candara" w:cs="Candara"/>
            <w:spacing w:val="-2"/>
            <w:sz w:val="21"/>
            <w:szCs w:val="21"/>
          </w:rPr>
          <w:t>sh</w:t>
        </w:r>
        <w:r>
          <w:rPr>
            <w:rFonts w:ascii="Candara" w:eastAsia="Candara" w:hAnsi="Candara" w:cs="Candara"/>
            <w:sz w:val="21"/>
            <w:szCs w:val="21"/>
          </w:rPr>
          <w:t>.</w:t>
        </w:r>
        <w:r>
          <w:rPr>
            <w:rFonts w:ascii="Candara" w:eastAsia="Candara" w:hAnsi="Candara" w:cs="Candara"/>
            <w:spacing w:val="-1"/>
            <w:sz w:val="21"/>
            <w:szCs w:val="21"/>
          </w:rPr>
          <w:t>ed</w:t>
        </w:r>
        <w:r>
          <w:rPr>
            <w:rFonts w:ascii="Candara" w:eastAsia="Candara" w:hAnsi="Candara" w:cs="Candara"/>
            <w:sz w:val="21"/>
            <w:szCs w:val="21"/>
          </w:rPr>
          <w:t>u</w:t>
        </w:r>
        <w:r>
          <w:rPr>
            <w:rFonts w:ascii="Candara" w:eastAsia="Candara" w:hAnsi="Candara" w:cs="Candara"/>
            <w:spacing w:val="-1"/>
            <w:sz w:val="21"/>
            <w:szCs w:val="21"/>
          </w:rPr>
          <w:t>.</w:t>
        </w:r>
        <w:r>
          <w:rPr>
            <w:rFonts w:ascii="Candara" w:eastAsia="Candara" w:hAnsi="Candara" w:cs="Candara"/>
            <w:sz w:val="21"/>
            <w:szCs w:val="21"/>
          </w:rPr>
          <w:t>au</w:t>
        </w:r>
      </w:hyperlink>
    </w:p>
    <w:sectPr w:rsidR="00EF09E0">
      <w:type w:val="continuous"/>
      <w:pgSz w:w="11920" w:h="16840"/>
      <w:pgMar w:top="1280" w:right="260" w:bottom="0" w:left="2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CFC97" w14:textId="77777777" w:rsidR="00C26614" w:rsidRDefault="00C26614">
      <w:r>
        <w:separator/>
      </w:r>
    </w:p>
  </w:endnote>
  <w:endnote w:type="continuationSeparator" w:id="0">
    <w:p w14:paraId="400BFE12" w14:textId="77777777" w:rsidR="00C26614" w:rsidRDefault="00C26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C7B46" w14:textId="77777777" w:rsidR="00EF09E0" w:rsidRDefault="00C26614">
    <w:pPr>
      <w:spacing w:line="200" w:lineRule="exact"/>
    </w:pPr>
    <w:r>
      <w:pict w14:anchorId="1871861A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55.55pt;margin-top:788.85pt;width:120.65pt;height:42.35pt;z-index:-251658752;mso-position-horizontal-relative:page;mso-position-vertical-relative:page" filled="f" stroked="f">
          <v:textbox inset="0,0,0,0">
            <w:txbxContent>
              <w:p w14:paraId="644A4136" w14:textId="77777777" w:rsidR="00EF09E0" w:rsidRDefault="00C26614">
                <w:pPr>
                  <w:spacing w:before="1" w:line="200" w:lineRule="exact"/>
                  <w:ind w:left="135" w:right="-11" w:firstLine="505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nas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h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d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2"/>
                    <w:sz w:val="18"/>
                    <w:szCs w:val="18"/>
                  </w:rPr>
                  <w:t>u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 xml:space="preserve">rs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hyperlink r:id="rId1"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rs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nf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@m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as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h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du</w:t>
                  </w:r>
                </w:hyperlink>
              </w:p>
              <w:p w14:paraId="0FB4A457" w14:textId="77777777" w:rsidR="00EF09E0" w:rsidRDefault="00C26614">
                <w:pPr>
                  <w:spacing w:line="200" w:lineRule="exact"/>
                  <w:ind w:left="1036" w:right="-26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+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6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3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99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0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5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4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7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0</w:t>
                </w:r>
              </w:p>
              <w:p w14:paraId="20114A6A" w14:textId="77777777" w:rsidR="00EF09E0" w:rsidRDefault="00C26614">
                <w:pPr>
                  <w:spacing w:before="6"/>
                  <w:ind w:left="20" w:right="-24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ace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b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k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c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s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hECD</w:t>
                </w:r>
              </w:p>
            </w:txbxContent>
          </v:textbox>
          <w10:wrap anchorx="page" anchory="page"/>
        </v:shape>
      </w:pict>
    </w:r>
    <w:r>
      <w:pict w14:anchorId="56325741">
        <v:shape id="_x0000_s2049" type="#_x0000_t202" style="position:absolute;margin-left:71pt;margin-top:818.05pt;width:107.5pt;height:13.05pt;z-index:-251657728;mso-position-horizontal-relative:page;mso-position-vertical-relative:page" filled="f" stroked="f">
          <v:textbox inset="0,0,0,0">
            <w:txbxContent>
              <w:p w14:paraId="5D79E717" w14:textId="77777777" w:rsidR="00EF09E0" w:rsidRDefault="00C26614">
                <w:pPr>
                  <w:spacing w:line="240" w:lineRule="exact"/>
                  <w:ind w:left="20"/>
                  <w:rPr>
                    <w:rFonts w:ascii="Candara" w:eastAsia="Candara" w:hAnsi="Candara" w:cs="Candara"/>
                    <w:sz w:val="22"/>
                    <w:szCs w:val="22"/>
                  </w:rPr>
                </w:pPr>
                <w:r>
                  <w:rPr>
                    <w:rFonts w:ascii="Candara" w:eastAsia="Candara" w:hAnsi="Candara" w:cs="Candara"/>
                    <w:position w:val="1"/>
                    <w:sz w:val="22"/>
                    <w:szCs w:val="22"/>
                  </w:rPr>
                  <w:t>G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  <w:sz w:val="22"/>
                    <w:szCs w:val="22"/>
                  </w:rPr>
                  <w:t>r</w:t>
                </w:r>
                <w:r>
                  <w:rPr>
                    <w:rFonts w:ascii="Candara" w:eastAsia="Candara" w:hAnsi="Candara" w:cs="Candara"/>
                    <w:spacing w:val="-1"/>
                    <w:position w:val="1"/>
                    <w:sz w:val="22"/>
                    <w:szCs w:val="22"/>
                  </w:rPr>
                  <w:t>r</w:t>
                </w:r>
                <w:r>
                  <w:rPr>
                    <w:rFonts w:ascii="Candara" w:eastAsia="Candara" w:hAnsi="Candara" w:cs="Candara"/>
                    <w:position w:val="1"/>
                    <w:sz w:val="22"/>
                    <w:szCs w:val="22"/>
                  </w:rPr>
                  <w:t>y G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  <w:sz w:val="22"/>
                    <w:szCs w:val="22"/>
                  </w:rPr>
                  <w:t>r</w:t>
                </w:r>
                <w:r>
                  <w:rPr>
                    <w:rFonts w:ascii="Candara" w:eastAsia="Candara" w:hAnsi="Candara" w:cs="Candara"/>
                    <w:spacing w:val="-3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ascii="Candara" w:eastAsia="Candara" w:hAnsi="Candara" w:cs="Candara"/>
                    <w:position w:val="1"/>
                    <w:sz w:val="22"/>
                    <w:szCs w:val="22"/>
                  </w:rPr>
                  <w:t xml:space="preserve">ham   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Candara" w:eastAsia="Candara" w:hAnsi="Candara" w:cs="Candara"/>
                    <w:position w:val="1"/>
                    <w:sz w:val="22"/>
                    <w:szCs w:val="22"/>
                  </w:rPr>
                  <w:t>P</w:t>
                </w:r>
                <w:r>
                  <w:rPr>
                    <w:rFonts w:ascii="Candara" w:eastAsia="Candara" w:hAnsi="Candara" w:cs="Candara"/>
                    <w:spacing w:val="-2"/>
                    <w:position w:val="1"/>
                    <w:sz w:val="22"/>
                    <w:szCs w:val="22"/>
                  </w:rPr>
                  <w:t>a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  <w:sz w:val="22"/>
                    <w:szCs w:val="22"/>
                  </w:rPr>
                  <w:t>g</w:t>
                </w:r>
                <w:r>
                  <w:rPr>
                    <w:rFonts w:ascii="Candara" w:eastAsia="Candara" w:hAnsi="Candara" w:cs="Candara"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ascii="Candara" w:eastAsia="Candara" w:hAnsi="Candara" w:cs="Candara"/>
                    <w:spacing w:val="1"/>
                    <w:position w:val="1"/>
                    <w:sz w:val="22"/>
                    <w:szCs w:val="22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ndara" w:eastAsia="Candara" w:hAnsi="Candara" w:cs="Candara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80741" w14:textId="77777777" w:rsidR="00C26614" w:rsidRDefault="00C26614">
      <w:r>
        <w:separator/>
      </w:r>
    </w:p>
  </w:footnote>
  <w:footnote w:type="continuationSeparator" w:id="0">
    <w:p w14:paraId="3F80EC30" w14:textId="77777777" w:rsidR="00C26614" w:rsidRDefault="00C26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5EEC1" w14:textId="77777777" w:rsidR="00EF09E0" w:rsidRDefault="00C26614">
    <w:pPr>
      <w:spacing w:line="200" w:lineRule="exact"/>
    </w:pPr>
    <w:r>
      <w:pict w14:anchorId="7D78A57C">
        <v:group id="_x0000_s2051" style="position:absolute;margin-left:18.2pt;margin-top:21.35pt;width:558.85pt;height:38.9pt;z-index:-251659776;mso-position-horizontal-relative:page;mso-position-vertical-relative:page" coordorigin="364,427" coordsize="11177,778">
          <v:shape id="_x0000_s2055" style="position:absolute;left:374;top:918;width:11157;height:36" coordorigin="374,918" coordsize="11157,36" path="m374,954r11157,l11531,918,374,918r,36xe" fillcolor="gray" stroked="f">
            <v:path arrowok="t"/>
          </v:shape>
          <v:shape id="_x0000_s2054" style="position:absolute;left:374;top:437;width:11157;height:481" coordorigin="374,437" coordsize="11157,481" path="m374,918r11157,l11531,437,374,437r,481xe" fillcolor="#004e85" stroked="f">
            <v:path arrowok="t"/>
          </v:shape>
          <v:shape id="_x0000_s2053" style="position:absolute;left:1051;top:714;width:490;height:481" coordorigin="1051,714" coordsize="490,481" path="m1296,714l1051,955r245,240l1541,955,1296,714xe" fillcolor="gray" stroked="f">
            <v:path arrowok="t"/>
          </v:shape>
          <v:shape id="_x0000_s2052" style="position:absolute;left:1051;top:678;width:490;height:481" coordorigin="1051,678" coordsize="490,481" path="m1296,678l1051,918r245,241l1541,918,1296,678xe" fillcolor="#004e85" stroked="f">
            <v:path arrowok="t"/>
          </v:shape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F3195"/>
    <w:multiLevelType w:val="multilevel"/>
    <w:tmpl w:val="A3D0CCC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9E0"/>
    <w:rsid w:val="00C26614"/>
    <w:rsid w:val="00CE2E0D"/>
    <w:rsid w:val="00EF0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7117358C"/>
  <w15:docId w15:val="{06ACE0DF-BDDA-4668-A65A-EB374551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ies_antiques.com/" TargetMode="External"/><Relationship Id="rId13" Type="http://schemas.openxmlformats.org/officeDocument/2006/relationships/hyperlink" Target="mailto:mandytempson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raham@email.com.au" TargetMode="External"/><Relationship Id="rId12" Type="http://schemas.openxmlformats.org/officeDocument/2006/relationships/hyperlink" Target="http://www.rosies_antiques.co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mailto:brilla@monash.edu.a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monash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831</Words>
  <Characters>4741</Characters>
  <Application>Microsoft Office Word</Application>
  <DocSecurity>0</DocSecurity>
  <Lines>39</Lines>
  <Paragraphs>11</Paragraphs>
  <ScaleCrop>false</ScaleCrop>
  <Company/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2021-07-03T14:28:00Z</dcterms:created>
  <dcterms:modified xsi:type="dcterms:W3CDTF">2021-07-03T14:37:00Z</dcterms:modified>
</cp:coreProperties>
</file>